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76EC2789"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30664B">
        <w:rPr>
          <w:rFonts w:ascii="GHEA Grapalat" w:hAnsi="GHEA Grapalat"/>
          <w:i w:val="0"/>
          <w:lang w:val="af-ZA"/>
        </w:rPr>
        <w:t>մարտի 21</w:t>
      </w:r>
      <w:r w:rsidRPr="006E0A77">
        <w:rPr>
          <w:rFonts w:ascii="GHEA Grapalat" w:hAnsi="GHEA Grapalat"/>
          <w:i w:val="0"/>
          <w:lang w:val="af-ZA"/>
        </w:rPr>
        <w:t>-ի թիվ 1</w:t>
      </w:r>
      <w:r w:rsidR="0030664B">
        <w:rPr>
          <w:rFonts w:ascii="GHEA Grapalat" w:hAnsi="GHEA Grapalat"/>
          <w:i w:val="0"/>
          <w:lang w:val="af-ZA"/>
        </w:rPr>
        <w:t>.2</w:t>
      </w:r>
      <w:r w:rsidRPr="006E0A77">
        <w:rPr>
          <w:rFonts w:ascii="GHEA Grapalat" w:hAnsi="GHEA Grapalat"/>
          <w:i w:val="0"/>
          <w:lang w:val="af-ZA"/>
        </w:rPr>
        <w:t xml:space="preserve">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237194B9"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D04CBC">
        <w:rPr>
          <w:rFonts w:ascii="GHEA Grapalat" w:hAnsi="GHEA Grapalat"/>
          <w:i w:val="0"/>
          <w:lang w:val="af-ZA"/>
        </w:rPr>
        <w:t>ՀՀՔԿ-ԲՄԽԾՁԲ-25/5</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225FA3B1"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8B5D98" w:rsidRPr="008B5D98">
        <w:rPr>
          <w:rFonts w:ascii="GHEA Grapalat" w:hAnsi="GHEA Grapalat"/>
          <w:b/>
          <w:i w:val="0"/>
          <w:lang w:val="af-ZA"/>
        </w:rPr>
        <w:t xml:space="preserve">«Երևանի Ս. Խանզադյանի անվան հ. 184 ավագ դպրոց» ՊՈԱԿ-ի կառուցման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1EB29693"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30664B">
        <w:rPr>
          <w:rFonts w:ascii="GHEA Grapalat" w:hAnsi="GHEA Grapalat"/>
          <w:b/>
          <w:i w:val="0"/>
          <w:lang w:val="af-ZA"/>
        </w:rPr>
        <w:t>մայիսի 2</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w:t>
      </w:r>
      <w:r w:rsidR="0030664B">
        <w:rPr>
          <w:rFonts w:ascii="GHEA Grapalat" w:hAnsi="GHEA Grapalat"/>
          <w:b/>
          <w:i w:val="0"/>
          <w:lang w:val="af-ZA"/>
        </w:rPr>
        <w:t>0</w:t>
      </w:r>
      <w:r w:rsidR="00482A73" w:rsidRPr="006E0A77">
        <w:rPr>
          <w:rFonts w:ascii="GHEA Grapalat" w:hAnsi="GHEA Grapalat"/>
          <w:b/>
          <w:i w:val="0"/>
          <w:lang w:val="af-ZA"/>
        </w:rPr>
        <w:t>:</w:t>
      </w:r>
      <w:r w:rsidR="00DA18F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7DCAC579"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30664B">
        <w:rPr>
          <w:rFonts w:ascii="GHEA Grapalat" w:hAnsi="GHEA Grapalat"/>
          <w:b/>
          <w:i w:val="0"/>
          <w:lang w:val="af-ZA"/>
        </w:rPr>
        <w:t>մայիսի 2</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w:t>
      </w:r>
      <w:r w:rsidR="0030664B">
        <w:rPr>
          <w:rFonts w:ascii="GHEA Grapalat" w:hAnsi="GHEA Grapalat"/>
          <w:b/>
          <w:i w:val="0"/>
          <w:lang w:val="af-ZA"/>
        </w:rPr>
        <w:t>0</w:t>
      </w:r>
      <w:r w:rsidR="00BB529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1A0A0E9C" w14:textId="77777777" w:rsidR="00BB5299"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D04CBC" w:rsidRDefault="00A10BAB"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Հաստատված</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է</w:t>
      </w:r>
    </w:p>
    <w:p w14:paraId="31423455" w14:textId="1626BA88" w:rsidR="00A10BAB" w:rsidRPr="00D04CBC" w:rsidRDefault="00D04CBC"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ՀՀՔԿ-ԲՄԽԾՁԲ-25/5</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ծածկագրով</w:t>
      </w:r>
      <w:r w:rsidR="00A10BAB" w:rsidRPr="00D04CBC">
        <w:rPr>
          <w:rFonts w:ascii="GHEA Grapalat" w:hAnsi="GHEA Grapalat" w:cs="Sylfaen"/>
          <w:color w:val="000000"/>
          <w:sz w:val="20"/>
          <w:szCs w:val="20"/>
        </w:rPr>
        <w:t xml:space="preserve"> </w:t>
      </w:r>
    </w:p>
    <w:p w14:paraId="53DE75FF" w14:textId="0D2137ED" w:rsidR="00A10BAB" w:rsidRPr="00D04CBC" w:rsidRDefault="002B0934"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բաց</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մրցույթի</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գնահատող</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հանձնաժողովի</w:t>
      </w:r>
    </w:p>
    <w:p w14:paraId="18619EAA" w14:textId="798D537B" w:rsidR="00A10BAB" w:rsidRPr="00D04CBC" w:rsidRDefault="000B4EAD"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2025 թվականի փետրվարի 13</w:t>
      </w:r>
      <w:r w:rsidR="00D04CBC" w:rsidRPr="00D04CBC">
        <w:rPr>
          <w:rFonts w:ascii="GHEA Grapalat" w:hAnsi="GHEA Grapalat" w:cs="Sylfaen"/>
          <w:color w:val="000000"/>
          <w:sz w:val="20"/>
          <w:szCs w:val="20"/>
        </w:rPr>
        <w:t xml:space="preserve">-ի </w:t>
      </w:r>
      <w:r w:rsidR="00A10BAB" w:rsidRPr="00D04CBC">
        <w:rPr>
          <w:rFonts w:ascii="GHEA Grapalat" w:hAnsi="GHEA Grapalat" w:cs="Sylfaen"/>
          <w:color w:val="000000"/>
          <w:sz w:val="20"/>
          <w:szCs w:val="20"/>
        </w:rPr>
        <w:t>N 1</w:t>
      </w:r>
      <w:r>
        <w:rPr>
          <w:rFonts w:ascii="GHEA Grapalat" w:hAnsi="GHEA Grapalat" w:cs="Sylfaen"/>
          <w:color w:val="000000"/>
          <w:sz w:val="20"/>
          <w:szCs w:val="20"/>
        </w:rPr>
        <w:t>.1</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որոշմամբ</w:t>
      </w:r>
    </w:p>
    <w:p w14:paraId="7410B03A" w14:textId="77777777"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409CB3CE" w:rsidR="00A10BAB" w:rsidRPr="006E0A77" w:rsidRDefault="00090D58" w:rsidP="00B70A81">
      <w:pPr>
        <w:pStyle w:val="BodyText"/>
        <w:ind w:right="-7"/>
        <w:jc w:val="center"/>
        <w:rPr>
          <w:rFonts w:ascii="GHEA Grapalat" w:hAnsi="GHEA Grapalat"/>
          <w:bCs/>
          <w:noProof/>
          <w:lang w:val="af-ZA"/>
        </w:rPr>
      </w:pPr>
      <w:r>
        <w:rPr>
          <w:rFonts w:ascii="GHEA Grapalat" w:hAnsi="GHEA Grapalat"/>
          <w:bCs/>
          <w:noProof/>
          <w:lang w:val="af-ZA"/>
        </w:rPr>
        <w:t>«ԵՐԵՎ</w:t>
      </w:r>
      <w:r w:rsidRPr="00090D58">
        <w:rPr>
          <w:rFonts w:ascii="GHEA Grapalat" w:hAnsi="GHEA Grapalat"/>
          <w:bCs/>
          <w:noProof/>
          <w:lang w:val="af-ZA"/>
        </w:rPr>
        <w:t>ԱՆԻ Ս. ԽԱՆԶԱԴՅԱՆԻ ԱՆՎԱՆ Հ. 184 ԱՎԱԳ ԴՊՐՈՑ» ՊՈԱԿ-Ի ԿԱՌՈՒՑՄԱՆ</w:t>
      </w:r>
      <w:r w:rsidRPr="006E0A77">
        <w:rPr>
          <w:rFonts w:ascii="GHEA Grapalat" w:hAnsi="GHEA Grapalat"/>
          <w:bCs/>
          <w:noProof/>
          <w:lang w:val="af-ZA"/>
        </w:rPr>
        <w:t xml:space="preserve"> </w:t>
      </w:r>
      <w:r w:rsidR="00DF52A9" w:rsidRPr="006E0A7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6DC7DFB6" w:rsidR="00A10BAB" w:rsidRPr="006E0A77" w:rsidRDefault="00090D58"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«ԵՐԵՎ</w:t>
      </w:r>
      <w:r w:rsidRPr="00090D58">
        <w:rPr>
          <w:rFonts w:ascii="GHEA Grapalat" w:hAnsi="GHEA Grapalat"/>
          <w:b/>
          <w:bCs/>
          <w:noProof/>
          <w:sz w:val="20"/>
          <w:lang w:val="af-ZA"/>
        </w:rPr>
        <w:t>ԱՆԻ Ս. ԽԱՆԶԱԴՅԱՆԻ ԱՆՎԱՆ Հ. 184 ԱՎԱԳ ԴՊՐՈՑ» ՊՈԱԿ-Ի ԿԱՌՈՒՑՄԱՆ</w:t>
      </w:r>
      <w:r w:rsidRPr="006E0A77">
        <w:rPr>
          <w:rFonts w:ascii="GHEA Grapalat" w:hAnsi="GHEA Grapalat"/>
          <w:b/>
          <w:bCs/>
          <w:noProof/>
          <w:sz w:val="20"/>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1FCE2A52"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D04CBC">
        <w:rPr>
          <w:rFonts w:ascii="GHEA Grapalat" w:hAnsi="GHEA Grapalat" w:cs="Times Armenian"/>
          <w:sz w:val="20"/>
          <w:lang w:val="af-ZA"/>
        </w:rPr>
        <w:t>ՀՀՔԿ-ԲՄԽԾՁԲ-25/5</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143151D0"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090D58" w:rsidRPr="00090D58">
        <w:rPr>
          <w:rFonts w:ascii="GHEA Grapalat" w:hAnsi="GHEA Grapalat"/>
          <w:i w:val="0"/>
          <w:noProof/>
          <w:lang w:val="en-US"/>
        </w:rPr>
        <w:t>«Երևանի Ս. Խանզադյանի անվան հ. 184 ավագ դպրոց» ՊՈԱԿ-ի 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1032F8E7" w:rsidR="008A7ADF" w:rsidRPr="00E942FB" w:rsidRDefault="00E942FB" w:rsidP="0001618A">
            <w:pPr>
              <w:pStyle w:val="BodyTextIndent2"/>
              <w:spacing w:line="240" w:lineRule="auto"/>
              <w:ind w:firstLine="0"/>
              <w:jc w:val="center"/>
              <w:rPr>
                <w:rFonts w:ascii="GHEA Grapalat" w:hAnsi="GHEA Grapalat" w:cs="Times Armenian"/>
                <w:b/>
                <w:sz w:val="18"/>
                <w:szCs w:val="18"/>
                <w:lang w:val="pt-BR"/>
              </w:rPr>
            </w:pPr>
            <w:r w:rsidRPr="00E942FB">
              <w:rPr>
                <w:rFonts w:ascii="GHEA Grapalat" w:hAnsi="GHEA Grapalat" w:cs="Times Armenian"/>
                <w:b/>
                <w:sz w:val="18"/>
                <w:szCs w:val="18"/>
                <w:lang w:val="pt-BR"/>
              </w:rPr>
              <w:t>34 000 000</w:t>
            </w:r>
          </w:p>
        </w:tc>
        <w:tc>
          <w:tcPr>
            <w:tcW w:w="6806" w:type="dxa"/>
            <w:vAlign w:val="center"/>
          </w:tcPr>
          <w:p w14:paraId="47F91DE2" w14:textId="3AB98286" w:rsidR="00AC057D" w:rsidRPr="006E0A77" w:rsidRDefault="00090D58" w:rsidP="008A7ADF">
            <w:pPr>
              <w:pStyle w:val="BodyTextIndent2"/>
              <w:spacing w:line="240" w:lineRule="auto"/>
              <w:ind w:firstLine="0"/>
              <w:jc w:val="center"/>
              <w:rPr>
                <w:rFonts w:ascii="GHEA Grapalat" w:hAnsi="GHEA Grapalat" w:cs="Times Armenian"/>
                <w:b/>
                <w:sz w:val="18"/>
                <w:szCs w:val="18"/>
                <w:lang w:val="pt-BR"/>
              </w:rPr>
            </w:pPr>
            <w:r w:rsidRPr="00090D58">
              <w:rPr>
                <w:rFonts w:ascii="GHEA Grapalat" w:hAnsi="GHEA Grapalat" w:cs="Times Armenian"/>
                <w:b/>
                <w:sz w:val="18"/>
                <w:szCs w:val="18"/>
                <w:lang w:val="pt-BR"/>
              </w:rPr>
              <w:t>«Երևանի Ս. Խանզադյանի անվան հ. 184 ավագ դպրոց» ՊՈԱԿ-ի կառուցման</w:t>
            </w:r>
            <w:r w:rsidRPr="006E0A77">
              <w:rPr>
                <w:rFonts w:ascii="GHEA Grapalat" w:hAnsi="GHEA Grapalat" w:cs="Times Armenian"/>
                <w:b/>
                <w:sz w:val="18"/>
                <w:szCs w:val="18"/>
                <w:lang w:val="pt-BR"/>
              </w:rPr>
              <w:t xml:space="preserve"> </w:t>
            </w:r>
            <w:r w:rsidR="003940A9" w:rsidRPr="006E0A7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6E0A77" w:rsidRDefault="008A7ADF" w:rsidP="008A7ADF">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41B050E2" w14:textId="77777777" w:rsidR="00D619AD" w:rsidRPr="00D619AD" w:rsidRDefault="00D619AD" w:rsidP="00D619AD">
      <w:pPr>
        <w:pStyle w:val="BodyTextIndent2"/>
        <w:spacing w:line="240" w:lineRule="auto"/>
        <w:ind w:firstLine="567"/>
        <w:rPr>
          <w:rFonts w:ascii="GHEA Grapalat" w:hAnsi="GHEA Grapalat"/>
          <w:color w:val="FF0000"/>
        </w:rPr>
      </w:pPr>
      <w:r w:rsidRPr="00D619AD">
        <w:rPr>
          <w:rFonts w:ascii="GHEA Grapalat" w:hAnsi="GHEA Grapalat"/>
          <w:b/>
          <w:color w:val="FF0000"/>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նախատեսվի:</w:t>
      </w:r>
    </w:p>
    <w:p w14:paraId="7DF9A3B8" w14:textId="16E19686" w:rsidR="001943D7" w:rsidRPr="00D619AD" w:rsidRDefault="001943D7" w:rsidP="001943D7">
      <w:pPr>
        <w:pStyle w:val="BodyTextIndent2"/>
        <w:spacing w:line="240" w:lineRule="auto"/>
        <w:ind w:firstLine="567"/>
        <w:rPr>
          <w:rFonts w:ascii="GHEA Grapalat" w:hAnsi="GHEA Grapalat"/>
          <w:color w:val="FF0000"/>
        </w:rPr>
      </w:pPr>
      <w:r w:rsidRPr="00D619AD">
        <w:rPr>
          <w:rFonts w:ascii="GHEA Grapalat" w:hAnsi="GHEA Grapalat"/>
          <w:color w:val="FF0000"/>
        </w:rPr>
        <w:t xml:space="preserve"> </w:t>
      </w: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lastRenderedPageBreak/>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6E0A7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3AF4FA1B" w14:textId="05820921" w:rsidR="004F69CC" w:rsidRPr="00185536" w:rsidRDefault="00B06EE5" w:rsidP="004F69CC">
      <w:pPr>
        <w:ind w:left="5"/>
        <w:jc w:val="both"/>
        <w:rPr>
          <w:rFonts w:ascii="GHEA Grapalat" w:hAnsi="GHEA Grapalat"/>
          <w:sz w:val="20"/>
          <w:lang w:val="af-ZA"/>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4F69CC">
        <w:rPr>
          <w:rFonts w:ascii="GHEA Grapalat" w:eastAsia="Calibri" w:hAnsi="GHEA Grapalat"/>
          <w:sz w:val="20"/>
        </w:rPr>
        <w:t>Ն</w:t>
      </w:r>
      <w:r w:rsidR="004F69CC"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004F69CC" w:rsidRPr="00C71B97">
        <w:rPr>
          <w:rFonts w:ascii="GHEA Grapalat" w:eastAsia="Calibri" w:hAnsi="GHEA Grapalat"/>
          <w:sz w:val="20"/>
          <w:lang w:val="hy-AM"/>
        </w:rPr>
        <w:t>կամ հիմնանորոգման/վերակառուցման</w:t>
      </w:r>
      <w:r w:rsidR="004F69CC" w:rsidRPr="00185536">
        <w:rPr>
          <w:rFonts w:ascii="GHEA Grapalat" w:eastAsia="Calibri" w:hAnsi="GHEA Grapalat"/>
          <w:sz w:val="20"/>
          <w:lang w:val="hy-AM"/>
        </w:rPr>
        <w:t xml:space="preserve"> նախագծանա</w:t>
      </w:r>
      <w:r w:rsidR="004F69CC" w:rsidRPr="00185536">
        <w:rPr>
          <w:rFonts w:ascii="GHEA Grapalat" w:eastAsia="Calibri" w:hAnsi="GHEA Grapalat"/>
          <w:sz w:val="20"/>
        </w:rPr>
        <w:t>-</w:t>
      </w:r>
      <w:r w:rsidR="004F69CC"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4F69CC">
        <w:rPr>
          <w:rFonts w:ascii="GHEA Grapalat" w:hAnsi="GHEA Grapalat"/>
          <w:sz w:val="20"/>
          <w:lang w:val="af-ZA"/>
        </w:rPr>
        <w:t>:</w:t>
      </w:r>
    </w:p>
    <w:p w14:paraId="50B986D1" w14:textId="79E37555" w:rsidR="00B41427" w:rsidRPr="00913AB5"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5D423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5D4238"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val="hy-AM" w:eastAsia="ru-RU"/>
              </w:rPr>
            </w:pPr>
            <w:r w:rsidRPr="005D4238">
              <w:rPr>
                <w:rFonts w:ascii="GHEA Grapalat" w:hAnsi="GHEA Grapalat" w:cs="Sylfaen"/>
                <w:b/>
                <w:bCs/>
                <w:color w:val="000000" w:themeColor="text1"/>
                <w:sz w:val="20"/>
                <w:szCs w:val="20"/>
                <w:lang w:val="hy-AM" w:eastAsia="ru-RU"/>
              </w:rPr>
              <w:t>ԼԻՑԵՆԶԻԱ</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5D423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5D423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034D3FD6"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5D4238" w:rsidRPr="005D423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402207FE"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D4238" w:rsidRPr="005D423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3F67FD1C"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r w:rsidR="005D4238" w:rsidRPr="005D423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4B133323"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5D4238" w14:paraId="3BD71E00" w14:textId="77777777" w:rsidTr="00975462">
        <w:trPr>
          <w:trHeight w:val="1619"/>
        </w:trPr>
        <w:tc>
          <w:tcPr>
            <w:tcW w:w="539" w:type="dxa"/>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tcPr>
          <w:p w14:paraId="62434556"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tcPr>
          <w:p w14:paraId="49C7DBB8"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1344F5C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57952476" w14:textId="77777777" w:rsidR="00344D29" w:rsidRPr="005D4238" w:rsidRDefault="00344D29" w:rsidP="00975462">
            <w:pPr>
              <w:ind w:left="339"/>
              <w:rPr>
                <w:rFonts w:ascii="GHEA Grapalat" w:hAnsi="GHEA Grapalat"/>
                <w:color w:val="000000" w:themeColor="text1"/>
                <w:sz w:val="18"/>
                <w:szCs w:val="18"/>
                <w:lang w:val="hy-AM"/>
              </w:rPr>
            </w:pPr>
          </w:p>
        </w:tc>
        <w:tc>
          <w:tcPr>
            <w:tcW w:w="3515" w:type="dxa"/>
          </w:tcPr>
          <w:p w14:paraId="0FA4AEEB"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5D4238" w14:paraId="1A634676" w14:textId="77777777" w:rsidTr="00975462">
        <w:trPr>
          <w:trHeight w:val="1574"/>
        </w:trPr>
        <w:tc>
          <w:tcPr>
            <w:tcW w:w="539" w:type="dxa"/>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lastRenderedPageBreak/>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tcPr>
          <w:p w14:paraId="5491802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975462">
            <w:pPr>
              <w:rPr>
                <w:rFonts w:ascii="GHEA Grapalat" w:hAnsi="GHEA Grapalat"/>
                <w:color w:val="000000" w:themeColor="text1"/>
                <w:sz w:val="18"/>
                <w:szCs w:val="18"/>
                <w:lang w:val="hy-AM"/>
              </w:rPr>
            </w:pPr>
          </w:p>
        </w:tc>
        <w:tc>
          <w:tcPr>
            <w:tcW w:w="1191" w:type="dxa"/>
          </w:tcPr>
          <w:p w14:paraId="6CF4CB74"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062E079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2EE52B34" w14:textId="77777777" w:rsidR="00344D29" w:rsidRPr="005D4238" w:rsidRDefault="00344D29" w:rsidP="00975462">
            <w:pPr>
              <w:ind w:left="333"/>
              <w:rPr>
                <w:rFonts w:ascii="GHEA Grapalat" w:hAnsi="GHEA Grapalat"/>
                <w:color w:val="000000" w:themeColor="text1"/>
                <w:sz w:val="18"/>
                <w:szCs w:val="18"/>
                <w:lang w:val="hy-AM"/>
              </w:rPr>
            </w:pPr>
          </w:p>
        </w:tc>
        <w:tc>
          <w:tcPr>
            <w:tcW w:w="3515" w:type="dxa"/>
          </w:tcPr>
          <w:p w14:paraId="28B7487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5D4238"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5D4238" w14:paraId="39B6B801" w14:textId="77777777" w:rsidTr="00CF41BA">
        <w:trPr>
          <w:trHeight w:val="1610"/>
        </w:trPr>
        <w:tc>
          <w:tcPr>
            <w:tcW w:w="535" w:type="dxa"/>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Ջերմագազամատակարարման և օդափոխության ճարտարագետ-նախագծողի</w:t>
            </w:r>
          </w:p>
          <w:p w14:paraId="388D4701" w14:textId="04D21BAC"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որակավորմամբ բարձրագույն կրթություն</w:t>
            </w:r>
          </w:p>
        </w:tc>
        <w:tc>
          <w:tcPr>
            <w:tcW w:w="1182" w:type="dxa"/>
            <w:gridSpan w:val="2"/>
            <w:vAlign w:val="center"/>
          </w:tcPr>
          <w:p w14:paraId="1EE9B52D" w14:textId="3744B6DB"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ջերմագազամատակարարում և </w:t>
            </w:r>
          </w:p>
          <w:p w14:paraId="4D57E4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օդափոխություն (օդափոխության, ջեռուցման և օդի լավորակման </w:t>
            </w:r>
          </w:p>
          <w:p w14:paraId="3FEFDD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համակարգեր, ջերմամատակարարման և գազամատակարարման</w:t>
            </w:r>
          </w:p>
          <w:p w14:paraId="06D84197" w14:textId="701B6245"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համակարգեր)</w:t>
            </w:r>
          </w:p>
        </w:tc>
        <w:tc>
          <w:tcPr>
            <w:tcW w:w="3488" w:type="dxa"/>
            <w:vAlign w:val="center"/>
          </w:tcPr>
          <w:p w14:paraId="3158E0D9" w14:textId="43056505" w:rsidR="00CF41BA" w:rsidRPr="005D4238" w:rsidRDefault="00CF41BA" w:rsidP="00CF41BA">
            <w:pPr>
              <w:rPr>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օդափոխության, ջեռուցման և օդի լավորակման, ջերմամատակարարման և գազամատակարարման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 xml:space="preserve">3 տարվա </w:t>
            </w:r>
            <w:r w:rsidRPr="005D4238">
              <w:rPr>
                <w:rFonts w:ascii="GHEA Grapalat" w:eastAsia="GHEA Grapalat" w:hAnsi="GHEA Grapalat" w:cs="GHEA Grapalat"/>
                <w:color w:val="000000" w:themeColor="text1"/>
                <w:sz w:val="18"/>
              </w:rPr>
              <w:t>աշխատանքային փորձ</w:t>
            </w:r>
          </w:p>
        </w:tc>
      </w:tr>
      <w:tr w:rsidR="005D4238" w:rsidRPr="005D4238" w14:paraId="1EBC994C" w14:textId="77777777" w:rsidTr="00CF41BA">
        <w:trPr>
          <w:trHeight w:val="1880"/>
        </w:trPr>
        <w:tc>
          <w:tcPr>
            <w:tcW w:w="535" w:type="dxa"/>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էլեկտրամատակարարում </w:t>
            </w:r>
          </w:p>
          <w:p w14:paraId="0496CC1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w:t>
            </w:r>
            <w:r w:rsidRPr="005D4238">
              <w:rPr>
                <w:rFonts w:ascii="GHEA Grapalat" w:eastAsia="GHEA Grapalat" w:hAnsi="GHEA Grapalat" w:cs="GHEA Grapalat"/>
                <w:b/>
                <w:color w:val="000000" w:themeColor="text1"/>
                <w:sz w:val="18"/>
              </w:rPr>
              <w:t>էլեկտրամատակարարաման, էլեկտրալուսավորության ներքին և</w:t>
            </w:r>
          </w:p>
          <w:p w14:paraId="281F471F"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արտաքին ցանցեր, էլեկտրամատակարարման համակարգեր, </w:t>
            </w:r>
          </w:p>
          <w:p w14:paraId="42D24D47" w14:textId="52F84AC6"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ֆոտովոլտային և հողմաէներգետիկ կայաններ)</w:t>
            </w:r>
            <w:r w:rsidRPr="005D4238">
              <w:rPr>
                <w:rFonts w:ascii="GHEA Grapalat" w:eastAsia="GHEA Grapalat" w:hAnsi="GHEA Grapalat" w:cs="GHEA Grapalat"/>
                <w:color w:val="000000" w:themeColor="text1"/>
                <w:sz w:val="18"/>
              </w:rPr>
              <w:t xml:space="preserve"> **</w:t>
            </w:r>
          </w:p>
        </w:tc>
        <w:tc>
          <w:tcPr>
            <w:tcW w:w="3488" w:type="dxa"/>
            <w:vAlign w:val="center"/>
          </w:tcPr>
          <w:p w14:paraId="18EB8792" w14:textId="755BA64D"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քաղաքաշինական փաստաթղթերի</w:t>
            </w:r>
            <w:r w:rsidRPr="005D4238">
              <w:rPr>
                <w:rFonts w:ascii="GHEA Grapalat" w:eastAsia="GHEA Grapalat" w:hAnsi="GHEA Grapalat" w:cs="GHEA Grapalat"/>
                <w:b/>
                <w:i/>
                <w:color w:val="000000" w:themeColor="text1"/>
              </w:rPr>
              <w:t xml:space="preserve"> </w:t>
            </w:r>
            <w:r w:rsidRPr="005D4238">
              <w:rPr>
                <w:rFonts w:ascii="GHEA Grapalat" w:eastAsia="GHEA Grapalat" w:hAnsi="GHEA Grapalat" w:cs="GHEA Grapalat"/>
                <w:b/>
                <w:color w:val="000000" w:themeColor="text1"/>
                <w:sz w:val="18"/>
              </w:rPr>
              <w:t>էլեկտրամատակարարման, էլեկտրալուսավորման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15B38F52" w14:textId="77777777" w:rsidTr="00CF41BA">
        <w:trPr>
          <w:trHeight w:val="1610"/>
        </w:trPr>
        <w:tc>
          <w:tcPr>
            <w:tcW w:w="535" w:type="dxa"/>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Ջրամատակարարման և ջրահեռացման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ջրամատակարարում և </w:t>
            </w:r>
          </w:p>
          <w:p w14:paraId="351E264C"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ջրահեռացում (ջրամատակարարման և ջրահեռացման ներքին և </w:t>
            </w:r>
          </w:p>
          <w:p w14:paraId="08DAD1D7" w14:textId="60B0127D"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ջրամատակարարման և ջրահեռացման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7204F594" w14:textId="77777777" w:rsidTr="00CF41BA">
        <w:trPr>
          <w:trHeight w:val="1961"/>
        </w:trPr>
        <w:tc>
          <w:tcPr>
            <w:tcW w:w="535" w:type="dxa"/>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5D4238" w:rsidRDefault="00CF41BA" w:rsidP="00CF41BA">
            <w:pPr>
              <w:rPr>
                <w:rFonts w:ascii="GHEA Grapalat" w:eastAsia="GHEA Grapalat" w:hAnsi="GHEA Grapalat" w:cs="GHEA Grapalat"/>
                <w:color w:val="000000" w:themeColor="text1"/>
                <w:sz w:val="18"/>
              </w:rPr>
            </w:pPr>
            <w:r w:rsidRPr="005D4238">
              <w:rPr>
                <w:rFonts w:ascii="GHEA Grapalat" w:eastAsia="GHEA Grapalat" w:hAnsi="GHEA Grapalat" w:cs="GHEA Grapalat"/>
                <w:b/>
                <w:color w:val="000000" w:themeColor="text1"/>
                <w:sz w:val="18"/>
              </w:rPr>
              <w:t xml:space="preserve">Կապի համակարգերի ճարտարագետ նախագծողի </w:t>
            </w:r>
            <w:r w:rsidRPr="005D4238">
              <w:rPr>
                <w:rFonts w:ascii="GHEA Grapalat" w:eastAsia="GHEA Grapalat" w:hAnsi="GHEA Grapalat" w:cs="GHEA Grapalat"/>
                <w:color w:val="000000" w:themeColor="text1"/>
                <w:sz w:val="18"/>
              </w:rPr>
              <w:t>որակավորմամբ բարձրագույն կրթություն կամ</w:t>
            </w:r>
          </w:p>
          <w:p w14:paraId="70574CAB" w14:textId="3975A210"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կապի համակարգեր </w:t>
            </w:r>
          </w:p>
          <w:p w14:paraId="2F17D66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(հեռահաղորդակցության և ազդանշանային համակարգեր, </w:t>
            </w:r>
          </w:p>
          <w:p w14:paraId="0C91300B" w14:textId="4088EDDB"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p>
        </w:tc>
        <w:tc>
          <w:tcPr>
            <w:tcW w:w="3488" w:type="dxa"/>
            <w:vAlign w:val="center"/>
          </w:tcPr>
          <w:p w14:paraId="38ECDDC7" w14:textId="58C6C0C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հեռահաղորդակցության և ազդանշանային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77777777" w:rsidR="00344D29" w:rsidRPr="005D4238" w:rsidRDefault="00344D29" w:rsidP="00344D29">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8DE63A5" w14:textId="77777777" w:rsidTr="00E9081E">
        <w:tc>
          <w:tcPr>
            <w:tcW w:w="539" w:type="dxa"/>
            <w:shd w:val="clear" w:color="auto" w:fill="auto"/>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5D4238" w14:paraId="2B71B070" w14:textId="77777777" w:rsidTr="00E9081E">
        <w:tc>
          <w:tcPr>
            <w:tcW w:w="539" w:type="dxa"/>
            <w:shd w:val="clear" w:color="auto" w:fill="auto"/>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5D4238">
        <w:rPr>
          <w:rFonts w:ascii="GHEA Grapalat" w:hAnsi="GHEA Grapalat"/>
          <w:b/>
          <w:color w:val="000000" w:themeColor="text1"/>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6814854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lastRenderedPageBreak/>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336BCD23"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lastRenderedPageBreak/>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lastRenderedPageBreak/>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lastRenderedPageBreak/>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05D7CBDF"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BB5299" w:rsidRPr="00BB5299">
        <w:rPr>
          <w:rFonts w:ascii="GHEA Grapalat" w:hAnsi="GHEA Grapalat" w:cs="Sylfaen"/>
          <w:b/>
          <w:szCs w:val="24"/>
          <w:lang w:val="hy-AM"/>
        </w:rPr>
        <w:t xml:space="preserve">2025 թվականի </w:t>
      </w:r>
      <w:r w:rsidR="0030664B" w:rsidRPr="0030664B">
        <w:rPr>
          <w:rFonts w:ascii="GHEA Grapalat" w:hAnsi="GHEA Grapalat" w:cs="Sylfaen"/>
          <w:b/>
          <w:szCs w:val="24"/>
          <w:lang w:val="hy-AM"/>
        </w:rPr>
        <w:t>մայիսի 2</w:t>
      </w:r>
      <w:r w:rsidR="00BB5299" w:rsidRPr="00BB5299">
        <w:rPr>
          <w:rFonts w:ascii="GHEA Grapalat" w:hAnsi="GHEA Grapalat" w:cs="Sylfaen"/>
          <w:b/>
          <w:szCs w:val="24"/>
          <w:lang w:val="hy-AM"/>
        </w:rPr>
        <w:t>-</w:t>
      </w:r>
      <w:r w:rsidR="00BB5299" w:rsidRPr="0030664B">
        <w:rPr>
          <w:rFonts w:ascii="GHEA Grapalat" w:hAnsi="GHEA Grapalat" w:cs="Sylfaen"/>
          <w:b/>
          <w:szCs w:val="24"/>
          <w:lang w:val="hy-AM"/>
        </w:rPr>
        <w:t>ը</w:t>
      </w:r>
      <w:r w:rsidR="00BB5299" w:rsidRPr="00BB5299">
        <w:rPr>
          <w:rFonts w:ascii="GHEA Grapalat" w:hAnsi="GHEA Grapalat" w:cs="Sylfaen"/>
          <w:b/>
          <w:szCs w:val="24"/>
          <w:lang w:val="hy-AM"/>
        </w:rPr>
        <w:t xml:space="preserve"> ժամը 1</w:t>
      </w:r>
      <w:r w:rsidR="0030664B">
        <w:rPr>
          <w:rFonts w:ascii="GHEA Grapalat" w:hAnsi="GHEA Grapalat" w:cs="Sylfaen"/>
          <w:b/>
          <w:szCs w:val="24"/>
          <w:lang w:val="en-US"/>
        </w:rPr>
        <w:t>0</w:t>
      </w:r>
      <w:r w:rsidR="00BB5299" w:rsidRPr="00BB5299">
        <w:rPr>
          <w:rFonts w:ascii="GHEA Grapalat" w:hAnsi="GHEA Grapalat" w:cs="Sylfaen"/>
          <w:b/>
          <w:szCs w:val="24"/>
          <w:lang w:val="hy-AM"/>
        </w:rPr>
        <w:t>:00-</w:t>
      </w:r>
      <w:r w:rsidR="00BB5299">
        <w:rPr>
          <w:rFonts w:ascii="GHEA Grapalat" w:hAnsi="GHEA Grapalat" w:cs="Sylfaen"/>
          <w:b/>
          <w:szCs w:val="24"/>
          <w:lang w:val="en-US"/>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6E0A77">
        <w:rPr>
          <w:rFonts w:ascii="GHEA Grapalat" w:eastAsia="Calibri" w:hAnsi="GHEA Grapalat"/>
          <w:sz w:val="20"/>
          <w:szCs w:val="20"/>
          <w:lang w:val="hy-AM"/>
        </w:rPr>
        <w:lastRenderedPageBreak/>
        <w:t xml:space="preserve">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411C7AB" w14:textId="12BB261A" w:rsidR="00214ABC" w:rsidRPr="004F69CC" w:rsidRDefault="004F69CC" w:rsidP="004F69CC">
      <w:pPr>
        <w:ind w:left="5"/>
        <w:jc w:val="both"/>
        <w:rPr>
          <w:rFonts w:ascii="GHEA Grapalat" w:hAnsi="GHEA Grapalat"/>
          <w:sz w:val="20"/>
          <w:lang w:val="af-ZA"/>
        </w:rPr>
      </w:pPr>
      <w:r>
        <w:rPr>
          <w:rFonts w:ascii="GHEA Grapalat" w:eastAsia="Calibri" w:hAnsi="GHEA Grapalat"/>
          <w:b/>
          <w:color w:val="FF0000"/>
          <w:sz w:val="20"/>
          <w:szCs w:val="20"/>
        </w:rPr>
        <w:t xml:space="preserve">       </w:t>
      </w:r>
      <w:r w:rsidR="00B06A34" w:rsidRPr="006E0A77">
        <w:rPr>
          <w:rFonts w:ascii="GHEA Grapalat" w:eastAsia="Calibri" w:hAnsi="GHEA Grapalat"/>
          <w:b/>
          <w:color w:val="FF0000"/>
          <w:sz w:val="20"/>
          <w:szCs w:val="20"/>
          <w:lang w:val="hy-AM"/>
        </w:rPr>
        <w:t>*</w:t>
      </w:r>
      <w:r w:rsidR="00B06A34" w:rsidRPr="006E0A77">
        <w:rPr>
          <w:rFonts w:ascii="GHEA Grapalat" w:eastAsiaTheme="minorHAnsi" w:hAnsi="GHEA Grapalat" w:cstheme="minorBidi"/>
          <w:b/>
          <w:lang w:val="hy-AM"/>
        </w:rPr>
        <w:t xml:space="preserve"> </w:t>
      </w:r>
      <w:r w:rsidR="00214ABC">
        <w:rPr>
          <w:rFonts w:ascii="GHEA Grapalat" w:eastAsiaTheme="minorHAnsi" w:hAnsi="GHEA Grapalat" w:cstheme="minorBidi"/>
          <w:b/>
        </w:rPr>
        <w:t xml:space="preserve">  </w:t>
      </w:r>
      <w:r>
        <w:rPr>
          <w:rFonts w:ascii="GHEA Grapalat" w:eastAsia="Calibri" w:hAnsi="GHEA Grapalat"/>
          <w:sz w:val="20"/>
        </w:rPr>
        <w:t>Ն</w:t>
      </w:r>
      <w:r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Pr="00C71B97">
        <w:rPr>
          <w:rFonts w:ascii="GHEA Grapalat" w:eastAsia="Calibri" w:hAnsi="GHEA Grapalat"/>
          <w:sz w:val="20"/>
          <w:lang w:val="hy-AM"/>
        </w:rPr>
        <w:t>կամ հիմնանորոգման/վերակառուցման</w:t>
      </w:r>
      <w:r w:rsidRPr="00185536">
        <w:rPr>
          <w:rFonts w:ascii="GHEA Grapalat" w:eastAsia="Calibri" w:hAnsi="GHEA Grapalat"/>
          <w:sz w:val="20"/>
          <w:lang w:val="hy-AM"/>
        </w:rPr>
        <w:t xml:space="preserve"> նախագծանա</w:t>
      </w:r>
      <w:r w:rsidRPr="00185536">
        <w:rPr>
          <w:rFonts w:ascii="GHEA Grapalat" w:eastAsia="Calibri" w:hAnsi="GHEA Grapalat"/>
          <w:sz w:val="20"/>
        </w:rPr>
        <w:t>-</w:t>
      </w:r>
      <w:r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Pr>
          <w:rFonts w:ascii="GHEA Grapalat" w:hAnsi="GHEA Grapalat"/>
          <w:sz w:val="20"/>
          <w:lang w:val="af-ZA"/>
        </w:rPr>
        <w:t>:</w:t>
      </w:r>
    </w:p>
    <w:p w14:paraId="7BEB25AA" w14:textId="4430ED70"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7E09ACF2" w:rsidR="00096865" w:rsidRPr="00C564FF" w:rsidRDefault="00FD2748" w:rsidP="00EF3662">
      <w:pPr>
        <w:pStyle w:val="BodyTextIndent2"/>
        <w:spacing w:line="240" w:lineRule="auto"/>
        <w:ind w:firstLine="567"/>
        <w:rPr>
          <w:rFonts w:ascii="GHEA Grapalat" w:hAnsi="GHEA Grapalat" w:cs="Sylfaen"/>
          <w:b/>
          <w:lang w:val="ru-RU"/>
        </w:rPr>
      </w:pPr>
      <w:r w:rsidRPr="00C564FF">
        <w:rPr>
          <w:rFonts w:ascii="GHEA Grapalat" w:hAnsi="GHEA Grapalat" w:cs="Sylfaen"/>
          <w:b/>
          <w:lang w:val="ru-RU"/>
        </w:rPr>
        <w:t>8</w:t>
      </w:r>
      <w:r w:rsidR="00096865" w:rsidRPr="00C564FF">
        <w:rPr>
          <w:rFonts w:ascii="GHEA Grapalat" w:hAnsi="GHEA Grapalat" w:cs="Sylfaen"/>
          <w:b/>
          <w:lang w:val="ru-RU"/>
        </w:rPr>
        <w:t xml:space="preserve">.1 </w:t>
      </w:r>
      <w:r w:rsidR="002C3CAA" w:rsidRPr="00C564FF">
        <w:rPr>
          <w:rFonts w:ascii="GHEA Grapalat" w:hAnsi="GHEA Grapalat" w:cs="Sylfaen"/>
          <w:b/>
          <w:lang w:val="ru-RU"/>
        </w:rPr>
        <w:t xml:space="preserve">Հայտերի բացումը կկատարվի </w:t>
      </w:r>
      <w:r w:rsidR="004C3803" w:rsidRPr="00C564FF">
        <w:rPr>
          <w:rFonts w:ascii="GHEA Grapalat" w:hAnsi="GHEA Grapalat" w:cs="Sylfaen"/>
          <w:b/>
          <w:lang w:val="ru-RU"/>
        </w:rPr>
        <w:t xml:space="preserve">համակարգի միջոցով` </w:t>
      </w:r>
      <w:r w:rsidR="00BB5299" w:rsidRPr="00C564FF">
        <w:rPr>
          <w:rFonts w:ascii="GHEA Grapalat" w:hAnsi="GHEA Grapalat" w:cs="Sylfaen"/>
          <w:b/>
          <w:lang w:val="ru-RU"/>
        </w:rPr>
        <w:t xml:space="preserve">2025 թվականի </w:t>
      </w:r>
      <w:r w:rsidR="0030664B" w:rsidRPr="0030664B">
        <w:rPr>
          <w:rFonts w:ascii="GHEA Grapalat" w:hAnsi="GHEA Grapalat" w:cs="Sylfaen"/>
          <w:b/>
          <w:lang w:val="ru-RU"/>
        </w:rPr>
        <w:t>մայիսի 2</w:t>
      </w:r>
      <w:r w:rsidR="00BB5299" w:rsidRPr="00C564FF">
        <w:rPr>
          <w:rFonts w:ascii="GHEA Grapalat" w:hAnsi="GHEA Grapalat" w:cs="Sylfaen"/>
          <w:b/>
          <w:lang w:val="ru-RU"/>
        </w:rPr>
        <w:t>-ին ժամը 1</w:t>
      </w:r>
      <w:r w:rsidR="0030664B">
        <w:rPr>
          <w:rFonts w:ascii="GHEA Grapalat" w:hAnsi="GHEA Grapalat" w:cs="Sylfaen"/>
          <w:b/>
          <w:lang w:val="en-US"/>
        </w:rPr>
        <w:t>0</w:t>
      </w:r>
      <w:r w:rsidR="00BB5299" w:rsidRPr="00C564FF">
        <w:rPr>
          <w:rFonts w:ascii="GHEA Grapalat" w:hAnsi="GHEA Grapalat" w:cs="Sylfaen"/>
          <w:b/>
          <w:lang w:val="ru-RU"/>
        </w:rPr>
        <w:t>:00-ին։</w:t>
      </w:r>
      <w:r w:rsidR="005C41C6" w:rsidRPr="00C564FF">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lastRenderedPageBreak/>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7194D78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lastRenderedPageBreak/>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2AAEA606" w14:textId="2432F5F7" w:rsidR="00214ABC" w:rsidRPr="004F69CC" w:rsidRDefault="004F69CC" w:rsidP="004F69CC">
      <w:pPr>
        <w:ind w:left="5" w:firstLine="703"/>
        <w:jc w:val="both"/>
        <w:rPr>
          <w:rFonts w:ascii="GHEA Grapalat" w:eastAsiaTheme="minorHAnsi" w:hAnsi="GHEA Grapalat" w:cstheme="minorBidi"/>
          <w:b/>
          <w:color w:val="000000" w:themeColor="text1"/>
          <w:sz w:val="20"/>
          <w:szCs w:val="20"/>
          <w:lang w:val="hy-AM"/>
        </w:rPr>
      </w:pPr>
      <w:r w:rsidRPr="004F69CC">
        <w:rPr>
          <w:rFonts w:ascii="GHEA Grapalat" w:eastAsia="Calibri" w:hAnsi="GHEA Grapalat"/>
          <w:b/>
          <w:sz w:val="20"/>
        </w:rPr>
        <w:t>Ն</w:t>
      </w:r>
      <w:r w:rsidRPr="004F69CC">
        <w:rPr>
          <w:rFonts w:ascii="GHEA Grapalat" w:eastAsia="Calibri" w:hAnsi="GHEA Grapalat"/>
          <w:b/>
          <w:sz w:val="20"/>
          <w:lang w:val="hy-AM"/>
        </w:rPr>
        <w:t>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214ABC" w:rsidRPr="004F69CC">
        <w:rPr>
          <w:rFonts w:ascii="GHEA Grapalat" w:eastAsia="Calibri" w:hAnsi="GHEA Grapalat"/>
          <w:b/>
          <w:color w:val="000000" w:themeColor="text1"/>
          <w:sz w:val="20"/>
          <w:szCs w:val="20"/>
        </w:rPr>
        <w:t>:</w:t>
      </w:r>
    </w:p>
    <w:p w14:paraId="06050695" w14:textId="12081235" w:rsidR="007700D8" w:rsidRPr="006E0A77" w:rsidRDefault="00E05BFE" w:rsidP="00214ABC">
      <w:pPr>
        <w:pStyle w:val="NoSpacing"/>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2EF2AA59" w:rsidR="00CF2A33" w:rsidRPr="006E0A77" w:rsidRDefault="00D04CBC"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2E17124F"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D04CBC">
        <w:rPr>
          <w:rFonts w:ascii="GHEA Grapalat" w:hAnsi="GHEA Grapalat" w:cs="Sylfaen"/>
          <w:sz w:val="20"/>
          <w:szCs w:val="20"/>
          <w:lang w:val="es-ES"/>
        </w:rPr>
        <w:t>ՀՀՔԿ-ԲՄԽԾՁԲ-25/5</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40731667"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D04CBC">
        <w:rPr>
          <w:rFonts w:ascii="GHEA Grapalat" w:hAnsi="GHEA Grapalat" w:cs="Sylfaen"/>
          <w:sz w:val="20"/>
          <w:szCs w:val="20"/>
          <w:lang w:val="es-ES"/>
        </w:rPr>
        <w:t>ՀՀՔԿ-ԲՄԽԾՁԲ-25/5</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250986EA"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D04CBC">
        <w:rPr>
          <w:rFonts w:ascii="GHEA Grapalat" w:hAnsi="GHEA Grapalat" w:cs="Sylfaen"/>
          <w:sz w:val="20"/>
          <w:szCs w:val="20"/>
          <w:lang w:val="es-ES"/>
        </w:rPr>
        <w:t>ՀՀՔԿ-ԲՄԽԾՁԲ-25/5</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3B2A2A53" w:rsidR="00CF2A33" w:rsidRPr="006E0A77" w:rsidRDefault="00D04CBC"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ՀՀՔԿ-ԲՄԽԾՁԲ-25/5</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9A5677"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9A5677"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2004B90F" w:rsidR="00CF2A33" w:rsidRPr="006E0A77" w:rsidRDefault="00D04CBC"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292155">
            <w:pPr>
              <w:ind w:left="66" w:right="162" w:hanging="45"/>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292155">
            <w:pPr>
              <w:ind w:left="66"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C0C3B3A"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Նախահաշիվ կազմող</w:t>
            </w:r>
            <w:r w:rsidR="00F741A1" w:rsidRPr="006E0A77">
              <w:rPr>
                <w:rFonts w:ascii="GHEA Grapalat" w:hAnsi="GHEA Grapalat"/>
                <w:sz w:val="20"/>
                <w:szCs w:val="20"/>
                <w:lang w:val="hy-AM"/>
              </w:rPr>
              <w:t xml:space="preserve"> </w:t>
            </w:r>
            <w:r w:rsidR="00F741A1"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1C48EFA6"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515583EE" w:rsidR="00CF2A33" w:rsidRPr="006E0A77" w:rsidRDefault="00D04CBC"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ՀՀՔԿ-ԲՄԽԾՁԲ-25/5</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6A5EE850"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D04CBC">
        <w:rPr>
          <w:rFonts w:ascii="GHEA Grapalat" w:hAnsi="GHEA Grapalat" w:cs="Arial"/>
          <w:sz w:val="20"/>
          <w:szCs w:val="20"/>
          <w:lang w:val="es-ES"/>
        </w:rPr>
        <w:t>ՀՀՔԿ-ԲՄԽԾՁԲ-25/5</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35310D5" w:rsidR="00D12B9B" w:rsidRPr="006E0A77" w:rsidRDefault="004E6217" w:rsidP="00F741A1">
            <w:pPr>
              <w:jc w:val="center"/>
              <w:rPr>
                <w:rFonts w:ascii="GHEA Grapalat" w:hAnsi="GHEA Grapalat"/>
                <w:b/>
                <w:bCs/>
                <w:sz w:val="18"/>
                <w:lang w:val="es-ES"/>
              </w:rPr>
            </w:pPr>
            <w:r w:rsidRPr="004E6217">
              <w:rPr>
                <w:rFonts w:ascii="GHEA Grapalat" w:hAnsi="GHEA Grapalat"/>
                <w:b/>
                <w:bCs/>
                <w:sz w:val="18"/>
                <w:lang w:val="es-ES"/>
              </w:rPr>
              <w:t xml:space="preserve">«Երևանի Ս. Խանզադյանի անվան հ. 184 ավագ դպրոց» ՊՈԱԿ-ի կառուցման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56D58FC1" w:rsidR="00E77BAA" w:rsidRPr="006E0A77" w:rsidRDefault="00D04CBC"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E77BAA" w:rsidRPr="006E0A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D75710">
      <w:pPr>
        <w:pStyle w:val="NormalWeb"/>
        <w:numPr>
          <w:ilvl w:val="0"/>
          <w:numId w:val="32"/>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768178ED"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D75710" w:rsidRPr="003507B9">
        <w:rPr>
          <w:rStyle w:val="Strong"/>
          <w:rFonts w:ascii="GHEA Grapalat" w:hAnsi="GHEA Grapalat"/>
          <w:b w:val="0"/>
          <w:bCs w:val="0"/>
          <w:sz w:val="20"/>
          <w:szCs w:val="20"/>
          <w:lang w:val="hy-AM"/>
        </w:rPr>
        <w:t xml:space="preserve">ՀՀՔԿ-ԲՄԽԾՁԲ-25/5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51AC9EA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D75710" w:rsidRPr="00D75710">
        <w:rPr>
          <w:rFonts w:ascii="GHEA Grapalat" w:hAnsi="GHEA Grapalat"/>
          <w:color w:val="000000"/>
          <w:sz w:val="20"/>
          <w:szCs w:val="20"/>
          <w:lang w:val="hy-AM"/>
        </w:rPr>
        <w:t>ՀՀՔԿ-ԲՄԽԾՁԲ-25/5</w:t>
      </w:r>
      <w:r w:rsidR="00D75710" w:rsidRPr="006E0A77">
        <w:rPr>
          <w:rFonts w:ascii="GHEA Grapalat" w:hAnsi="GHEA Grapalat"/>
          <w:b/>
          <w:lang w:val="es-ES"/>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264BC1D5" w:rsidR="00E60FD6" w:rsidRPr="006E0A77" w:rsidRDefault="00D04CBC"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ՀՀՔԿ-ԲՄԽԾՁԲ-25/5</w:t>
      </w:r>
      <w:r w:rsidR="00E60FD6" w:rsidRPr="006E0A77">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1BCDE431"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D04CBC">
        <w:rPr>
          <w:rStyle w:val="Strong"/>
          <w:rFonts w:ascii="GHEA Grapalat" w:hAnsi="GHEA Grapalat"/>
          <w:b w:val="0"/>
          <w:bCs w:val="0"/>
          <w:sz w:val="20"/>
          <w:szCs w:val="20"/>
          <w:lang w:val="hy-AM"/>
        </w:rPr>
        <w:t>ՀՀՔԿ-ԲՄԽԾՁԲ-25/5</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61478710"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D04CBC">
        <w:rPr>
          <w:rStyle w:val="Strong"/>
          <w:rFonts w:ascii="GHEA Grapalat" w:hAnsi="GHEA Grapalat"/>
          <w:b w:val="0"/>
          <w:bCs w:val="0"/>
          <w:sz w:val="20"/>
          <w:szCs w:val="20"/>
          <w:lang w:val="hy-AM"/>
        </w:rPr>
        <w:t>ՀՀՔԿ-ԲՄԽԾՁԲ-25/5</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84B4896"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D04CBC">
        <w:rPr>
          <w:rFonts w:ascii="GHEA Grapalat" w:hAnsi="GHEA Grapalat"/>
          <w:color w:val="000000"/>
          <w:sz w:val="20"/>
          <w:szCs w:val="20"/>
          <w:lang w:val="hy-AM"/>
        </w:rPr>
        <w:t>ՀՀՔԿ-ԲՄԽԾՁԲ-25/5</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5567A3FF"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D04CBC">
        <w:rPr>
          <w:rStyle w:val="Strong"/>
          <w:rFonts w:ascii="GHEA Grapalat" w:hAnsi="GHEA Grapalat"/>
          <w:b w:val="0"/>
          <w:bCs w:val="0"/>
          <w:sz w:val="20"/>
          <w:szCs w:val="20"/>
          <w:lang w:val="hy-AM"/>
        </w:rPr>
        <w:t>ՀՀՔԿ-ԲՄԽԾՁԲ-25/5</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3ED06FDB" w:rsidR="001F2D0C" w:rsidRPr="006E0A77" w:rsidRDefault="00D04CBC" w:rsidP="001F2D0C">
      <w:pPr>
        <w:pStyle w:val="BodyTextIndent3"/>
        <w:spacing w:line="240" w:lineRule="auto"/>
        <w:jc w:val="right"/>
        <w:rPr>
          <w:rFonts w:ascii="GHEA Grapalat" w:hAnsi="GHEA Grapalat"/>
          <w:b/>
          <w:lang w:val="es-ES"/>
        </w:rPr>
      </w:pPr>
      <w:r>
        <w:rPr>
          <w:rFonts w:ascii="GHEA Grapalat" w:hAnsi="GHEA Grapalat"/>
          <w:b/>
          <w:lang w:val="es-ES"/>
        </w:rPr>
        <w:t>ՀՀՔԿ-ԲՄԽԾՁԲ-25/5</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46C09FF3"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D04CBC">
        <w:rPr>
          <w:rFonts w:ascii="GHEA Grapalat" w:hAnsi="GHEA Grapalat" w:cs="GHEA Grapalat"/>
          <w:sz w:val="20"/>
          <w:szCs w:val="20"/>
          <w:lang w:val="pt-BR"/>
        </w:rPr>
        <w:t>ՀՀՔԿ-ԲՄԽԾՁԲ-25/5</w:t>
      </w:r>
      <w:r w:rsidR="00F970F8"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31A8C4CF" w:rsidR="00167DE7" w:rsidRPr="006E0A77" w:rsidRDefault="00D04CBC"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ՀՀՔԿ-ԲՄԽԾՁԲ-25/5</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4FC6F2DF"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D04CBC">
        <w:rPr>
          <w:rStyle w:val="Strong"/>
          <w:rFonts w:ascii="GHEA Grapalat" w:hAnsi="GHEA Grapalat"/>
          <w:b w:val="0"/>
          <w:bCs w:val="0"/>
          <w:sz w:val="20"/>
          <w:szCs w:val="20"/>
          <w:lang w:val="hy-AM"/>
        </w:rPr>
        <w:t>ՀՀՔԿ-ԲՄԽԾՁԲ-25/5</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6153299C"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D04CBC">
        <w:rPr>
          <w:rFonts w:ascii="GHEA Grapalat" w:hAnsi="GHEA Grapalat"/>
          <w:color w:val="000000"/>
          <w:sz w:val="20"/>
          <w:szCs w:val="20"/>
          <w:lang w:val="hy-AM"/>
        </w:rPr>
        <w:t>ՀՀՔԿ-ԲՄԽԾՁԲ-25/5</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D12E769"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D04CBC">
        <w:rPr>
          <w:rFonts w:ascii="GHEA Grapalat" w:hAnsi="GHEA Grapalat"/>
          <w:color w:val="000000"/>
          <w:sz w:val="20"/>
          <w:szCs w:val="20"/>
          <w:lang w:val="hy-AM"/>
        </w:rPr>
        <w:t>ՀՀՔԿ-ԲՄԽԾՁԲ-25/5</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40B99BE3" w:rsidR="00167DE7" w:rsidRPr="006E0A77" w:rsidRDefault="00D04CBC"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ՀՀՔԿ-ԲՄԽԾՁԲ-25/5</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6EDAF3E4"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D04CBC">
        <w:rPr>
          <w:rFonts w:ascii="GHEA Grapalat" w:hAnsi="GHEA Grapalat" w:cs="GHEA Grapalat"/>
          <w:sz w:val="20"/>
          <w:szCs w:val="20"/>
          <w:lang w:val="pt-BR"/>
        </w:rPr>
        <w:t>ՀՀՔԿ-ԲՄԽԾՁԲ-25/5</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78584946" w:rsidR="004F1F1A" w:rsidRPr="006E0A77" w:rsidRDefault="00D04CBC"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ՀՀՔԿ-ԲՄԽԾՁԲ-25/5</w:t>
      </w:r>
      <w:r w:rsidR="004F1F1A" w:rsidRPr="006E0A77">
        <w:rPr>
          <w:rFonts w:ascii="GHEA Grapalat" w:hAnsi="GHEA Grapalat" w:cs="Arial"/>
          <w:b/>
          <w:lang w:val="hy-AM"/>
        </w:rPr>
        <w:t xml:space="preserve">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0F0D8E39"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D04CBC">
        <w:rPr>
          <w:rFonts w:ascii="GHEA Grapalat" w:hAnsi="GHEA Grapalat" w:cs="Arial"/>
          <w:sz w:val="20"/>
          <w:szCs w:val="20"/>
          <w:lang w:val="hy-AM"/>
        </w:rPr>
        <w:t>ՀՀՔԿ-ԲՄԽԾՁԲ-25/5</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Pr>
          <w:rFonts w:ascii="GHEA Grapalat" w:hAnsi="GHEA Grapalat" w:cs="Sylfaen"/>
          <w:sz w:val="20"/>
          <w:szCs w:val="20"/>
          <w:vertAlign w:val="superscript"/>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0DF6E0DA"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D04CBC">
        <w:rPr>
          <w:rFonts w:ascii="GHEA Grapalat" w:hAnsi="GHEA Grapalat" w:cs="Arial"/>
          <w:sz w:val="20"/>
          <w:szCs w:val="20"/>
          <w:lang w:val="hy-AM"/>
        </w:rPr>
        <w:t>ՀՀՔԿ-ԲՄԽԾՁԲ-25/5</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D04CBC" w:rsidRPr="00EB0651">
          <w:rPr>
            <w:rStyle w:val="Hyperlink"/>
            <w:rFonts w:ascii="GHEA Grapalat" w:hAnsi="GHEA Grapalat"/>
            <w:sz w:val="20"/>
            <w:szCs w:val="20"/>
            <w:lang w:val="hy-AM"/>
          </w:rPr>
          <w:t>tender</w:t>
        </w:r>
        <w:r w:rsidR="00D04CBC" w:rsidRPr="00EB0651">
          <w:rPr>
            <w:rStyle w:val="Hyperlink"/>
            <w:rFonts w:ascii="GHEA Grapalat" w:hAnsi="GHEA Grapalat"/>
            <w:sz w:val="20"/>
            <w:szCs w:val="20"/>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74E1B0D9"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D04CBC">
        <w:rPr>
          <w:rFonts w:ascii="GHEA Grapalat" w:hAnsi="GHEA Grapalat" w:cs="Arial"/>
          <w:sz w:val="20"/>
          <w:szCs w:val="20"/>
          <w:lang w:val="hy-AM"/>
        </w:rPr>
        <w:t>ՀՀՔԿ-ԲՄԽԾՁԲ-25/5</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5"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6E45455D" w:rsidR="00FE5228" w:rsidRPr="006E0A77" w:rsidRDefault="00D04CBC"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ՀՀՔԿ-ԲՄԽԾՁԲ-25/5</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22548F14"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D04CBC">
        <w:rPr>
          <w:rFonts w:ascii="GHEA Grapalat" w:hAnsi="GHEA Grapalat" w:cs="Sylfaen"/>
          <w:b/>
          <w:sz w:val="20"/>
          <w:lang w:val="hy-AM"/>
        </w:rPr>
        <w:t>ՀՀՔԿ-ԲՄԽԾՁԲ-25/5</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07A9F3AB"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4E6217" w:rsidRPr="008B5D98">
        <w:rPr>
          <w:rFonts w:ascii="GHEA Grapalat" w:hAnsi="GHEA Grapalat"/>
          <w:b/>
          <w:i/>
          <w:lang w:val="af-ZA"/>
        </w:rPr>
        <w:t>«</w:t>
      </w:r>
      <w:r w:rsidR="004E6217" w:rsidRPr="004E6217">
        <w:rPr>
          <w:rFonts w:ascii="GHEA Grapalat" w:hAnsi="GHEA Grapalat" w:cs="Sylfaen"/>
          <w:b/>
          <w:sz w:val="20"/>
          <w:szCs w:val="20"/>
          <w:lang w:val="hy-AM"/>
        </w:rPr>
        <w:t>Երևանի Ս. Խանզադյանի անվան հ. 184 ավագ դպրոց» ՊՈԱԿ-ի կառուցման</w:t>
      </w:r>
      <w:r w:rsidR="00153FF2"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6E0A77">
        <w:rPr>
          <w:rFonts w:ascii="GHEA Grapalat" w:hAnsi="GHEA Grapalat"/>
          <w:sz w:val="20"/>
        </w:rPr>
        <w:t>Փուլ 1-ը Պատվիրատուի</w:t>
      </w:r>
      <w:r w:rsidR="007A1A7D" w:rsidRPr="006E0A77">
        <w:rPr>
          <w:rFonts w:ascii="GHEA Grapalat" w:hAnsi="GHEA Grapalat"/>
          <w:sz w:val="20"/>
        </w:rPr>
        <w:t xml:space="preserve"> կողմից ընդունվելուց</w:t>
      </w:r>
      <w:r w:rsidR="008A4E0A" w:rsidRPr="006E0A77">
        <w:rPr>
          <w:rFonts w:ascii="GHEA Grapalat" w:hAnsi="GHEA Grapalat"/>
          <w:sz w:val="20"/>
        </w:rPr>
        <w:t xml:space="preserve"> հետո, </w:t>
      </w:r>
      <w:r w:rsidR="007A1A7D" w:rsidRPr="006E0A77">
        <w:rPr>
          <w:rFonts w:ascii="GHEA Grapalat" w:hAnsi="GHEA Grapalat"/>
          <w:sz w:val="20"/>
        </w:rPr>
        <w:t xml:space="preserve">իսկ </w:t>
      </w:r>
      <w:r w:rsidR="008A4E0A" w:rsidRPr="006E0A77">
        <w:rPr>
          <w:rFonts w:ascii="GHEA Grapalat" w:hAnsi="GHEA Grapalat"/>
          <w:sz w:val="20"/>
        </w:rPr>
        <w:t>Փուլ 2-</w:t>
      </w:r>
      <w:r w:rsidR="007A1A7D" w:rsidRPr="006E0A77">
        <w:rPr>
          <w:rFonts w:ascii="GHEA Grapalat" w:hAnsi="GHEA Grapalat"/>
          <w:sz w:val="20"/>
        </w:rPr>
        <w:t>ը</w:t>
      </w:r>
      <w:r w:rsidR="008A4E0A" w:rsidRPr="006E0A77">
        <w:rPr>
          <w:rFonts w:ascii="GHEA Grapalat" w:hAnsi="GHEA Grapalat"/>
          <w:sz w:val="20"/>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6E0A77">
        <w:rPr>
          <w:rFonts w:ascii="GHEA Grapalat" w:hAnsi="GHEA Grapalat"/>
          <w:sz w:val="20"/>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9D4EBB">
        <w:rPr>
          <w:rFonts w:ascii="GHEA Grapalat" w:hAnsi="GHEA Grapalat"/>
          <w:sz w:val="20"/>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7F10AF06"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Pr>
          <w:rFonts w:ascii="GHEA Grapalat" w:hAnsi="GHEA Grapalat"/>
          <w:sz w:val="20"/>
          <w:szCs w:val="20"/>
        </w:rPr>
        <w:t>5</w:t>
      </w:r>
      <w:r w:rsidR="006E1318" w:rsidRPr="006E0A77">
        <w:rPr>
          <w:rFonts w:ascii="GHEA Grapalat" w:hAnsi="GHEA Grapalat"/>
          <w:sz w:val="20"/>
          <w:szCs w:val="20"/>
          <w:lang w:val="hy-AM"/>
        </w:rPr>
        <w:t xml:space="preserve"> թ. կնքված </w:t>
      </w:r>
    </w:p>
    <w:p w14:paraId="52952C4C" w14:textId="57403BB2"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04CBC">
        <w:rPr>
          <w:rFonts w:ascii="GHEA Grapalat" w:hAnsi="GHEA Grapalat"/>
          <w:sz w:val="20"/>
          <w:szCs w:val="20"/>
          <w:lang w:val="hy-AM"/>
        </w:rPr>
        <w:t>ՀՀՔԿ-ԲՄԽԾՁԲ-25/5</w:t>
      </w:r>
      <w:r w:rsidRPr="006E0A77">
        <w:rPr>
          <w:rFonts w:ascii="GHEA Grapalat" w:hAnsi="GHEA Grapalat"/>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1</w:t>
            </w:r>
          </w:p>
        </w:tc>
        <w:tc>
          <w:tcPr>
            <w:tcW w:w="1766" w:type="dxa"/>
            <w:tcBorders>
              <w:bottom w:val="single" w:sz="4" w:space="0" w:color="auto"/>
            </w:tcBorders>
            <w:vAlign w:val="center"/>
          </w:tcPr>
          <w:p w14:paraId="1667220F" w14:textId="718C7D24" w:rsidR="008B76CD" w:rsidRPr="007A19F9" w:rsidRDefault="00957359" w:rsidP="000D16A1">
            <w:pPr>
              <w:jc w:val="center"/>
              <w:rPr>
                <w:rFonts w:ascii="GHEA Grapalat" w:hAnsi="GHEA Grapalat"/>
                <w:sz w:val="18"/>
                <w:szCs w:val="18"/>
              </w:rPr>
            </w:pPr>
            <w:r w:rsidRPr="007A19F9">
              <w:rPr>
                <w:rFonts w:ascii="GHEA Grapalat" w:hAnsi="GHEA Grapalat"/>
                <w:sz w:val="18"/>
                <w:szCs w:val="18"/>
              </w:rPr>
              <w:t>71241200</w:t>
            </w:r>
            <w:r w:rsidR="004704F8" w:rsidRPr="007A19F9">
              <w:rPr>
                <w:rFonts w:ascii="GHEA Grapalat" w:hAnsi="GHEA Grapalat"/>
                <w:sz w:val="18"/>
                <w:szCs w:val="18"/>
              </w:rPr>
              <w:t>/</w:t>
            </w:r>
            <w:r w:rsidR="00FF0756" w:rsidRPr="007A19F9">
              <w:rPr>
                <w:rFonts w:ascii="GHEA Grapalat" w:hAnsi="GHEA Grapalat"/>
                <w:sz w:val="18"/>
                <w:szCs w:val="18"/>
              </w:rPr>
              <w:t>5</w:t>
            </w:r>
            <w:r w:rsidR="000D16A1">
              <w:rPr>
                <w:rFonts w:ascii="GHEA Grapalat" w:hAnsi="GHEA Grapalat"/>
                <w:sz w:val="18"/>
                <w:szCs w:val="18"/>
              </w:rPr>
              <w:t>16</w:t>
            </w:r>
          </w:p>
        </w:tc>
        <w:tc>
          <w:tcPr>
            <w:tcW w:w="1170" w:type="dxa"/>
            <w:tcBorders>
              <w:bottom w:val="single" w:sz="4" w:space="0" w:color="auto"/>
            </w:tcBorders>
            <w:vAlign w:val="center"/>
          </w:tcPr>
          <w:p w14:paraId="0D9261E9"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A19F9"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7A19F9" w:rsidRDefault="008B76CD" w:rsidP="008B76CD">
            <w:pPr>
              <w:jc w:val="center"/>
              <w:rPr>
                <w:rFonts w:ascii="GHEA Grapalat" w:hAnsi="GHEA Grapalat"/>
                <w:color w:val="FF0000"/>
                <w:sz w:val="18"/>
                <w:szCs w:val="18"/>
              </w:rPr>
            </w:pPr>
            <w:r w:rsidRPr="007A19F9">
              <w:rPr>
                <w:rFonts w:ascii="GHEA Grapalat" w:hAnsi="GHEA Grapalat"/>
                <w:sz w:val="18"/>
                <w:szCs w:val="18"/>
              </w:rPr>
              <w:t>1</w:t>
            </w:r>
          </w:p>
        </w:tc>
        <w:tc>
          <w:tcPr>
            <w:tcW w:w="1620" w:type="dxa"/>
            <w:tcBorders>
              <w:bottom w:val="single" w:sz="4" w:space="0" w:color="auto"/>
            </w:tcBorders>
            <w:vAlign w:val="center"/>
          </w:tcPr>
          <w:p w14:paraId="04F09D02" w14:textId="1193EC24" w:rsidR="008B76CD" w:rsidRPr="007A19F9" w:rsidRDefault="000D16A1" w:rsidP="008B76CD">
            <w:pPr>
              <w:jc w:val="center"/>
              <w:rPr>
                <w:rFonts w:ascii="GHEA Grapalat" w:hAnsi="GHEA Grapalat"/>
                <w:color w:val="FF0000"/>
                <w:sz w:val="18"/>
                <w:szCs w:val="18"/>
              </w:rPr>
            </w:pPr>
            <w:r>
              <w:rPr>
                <w:rFonts w:ascii="GHEA Grapalat" w:hAnsi="GHEA Grapalat" w:cs="Sylfaen"/>
                <w:sz w:val="18"/>
                <w:szCs w:val="18"/>
                <w:lang w:eastAsia="ru-RU"/>
              </w:rPr>
              <w:t>ք</w:t>
            </w:r>
            <w:r w:rsidR="007A19F9" w:rsidRPr="007A19F9">
              <w:rPr>
                <w:rFonts w:ascii="GHEA Grapalat" w:hAnsi="GHEA Grapalat" w:cs="Sylfaen"/>
                <w:sz w:val="18"/>
                <w:szCs w:val="18"/>
                <w:lang w:eastAsia="ru-RU"/>
              </w:rPr>
              <w:t>. Երևան</w:t>
            </w: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Pr>
                <w:rFonts w:ascii="GHEA Grapalat" w:hAnsi="GHEA Grapalat"/>
                <w:color w:val="000000"/>
                <w:sz w:val="18"/>
                <w:szCs w:val="18"/>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53C998A6" w14:textId="77777777" w:rsidR="00174841" w:rsidRPr="006E0A77" w:rsidRDefault="00174841" w:rsidP="00174841">
      <w:pPr>
        <w:shd w:val="clear" w:color="auto" w:fill="FFFFFF"/>
        <w:ind w:firstLine="130"/>
        <w:jc w:val="both"/>
        <w:rPr>
          <w:rFonts w:ascii="GHEA Grapalat" w:hAnsi="GHEA Grapalat" w:cs="Sylfaen"/>
          <w:sz w:val="18"/>
          <w:szCs w:val="18"/>
          <w:lang w:val="hy-AM"/>
        </w:rPr>
      </w:pPr>
    </w:p>
    <w:p w14:paraId="69AA156A" w14:textId="77777777" w:rsidR="007A7F45" w:rsidRDefault="007A7F45" w:rsidP="007A7F45">
      <w:pPr>
        <w:spacing w:after="200" w:line="276" w:lineRule="auto"/>
        <w:rPr>
          <w:rFonts w:ascii="GHEA Grapalat" w:eastAsia="GHEA Grapalat" w:hAnsi="GHEA Grapalat" w:cs="GHEA Grapalat"/>
          <w:b/>
        </w:rPr>
      </w:pPr>
      <w:r>
        <w:rPr>
          <w:rFonts w:ascii="GHEA Grapalat" w:eastAsia="GHEA Grapalat" w:hAnsi="GHEA Grapalat" w:cs="GHEA Grapalat"/>
          <w:b/>
        </w:rPr>
        <w:t>Հասցե՝ քաղաք Երևան, Գուսան Շերամի փողոց 103/3 շենք</w:t>
      </w:r>
    </w:p>
    <w:tbl>
      <w:tblPr>
        <w:tblW w:w="10781" w:type="dxa"/>
        <w:tblInd w:w="-185" w:type="dxa"/>
        <w:tblCellMar>
          <w:left w:w="10" w:type="dxa"/>
          <w:right w:w="10" w:type="dxa"/>
        </w:tblCellMar>
        <w:tblLook w:val="0000" w:firstRow="0" w:lastRow="0" w:firstColumn="0" w:lastColumn="0" w:noHBand="0" w:noVBand="0"/>
      </w:tblPr>
      <w:tblGrid>
        <w:gridCol w:w="1226"/>
        <w:gridCol w:w="2654"/>
        <w:gridCol w:w="6901"/>
      </w:tblGrid>
      <w:tr w:rsidR="007A7F45" w:rsidRPr="007A7F45" w14:paraId="439EF960"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46092" w14:textId="0F6ADB23"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1</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F98B71" w14:textId="77777777" w:rsidR="007A7F45" w:rsidRPr="007A7F45" w:rsidRDefault="007A7F45" w:rsidP="007A7F45">
            <w:r w:rsidRPr="007A7F45">
              <w:rPr>
                <w:rFonts w:ascii="GHEA Grapalat" w:eastAsia="GHEA Grapalat" w:hAnsi="GHEA Grapalat" w:cs="GHEA Grapalat"/>
                <w:sz w:val="18"/>
              </w:rPr>
              <w:t>Նախագծման հիմքը</w:t>
            </w:r>
          </w:p>
        </w:tc>
        <w:tc>
          <w:tcPr>
            <w:tcW w:w="69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67560D" w14:textId="77777777" w:rsidR="007A7F45" w:rsidRPr="007A7F45" w:rsidRDefault="007A7F45" w:rsidP="007A7F45">
            <w:pPr>
              <w:rPr>
                <w:rFonts w:ascii="GHEA Grapalat" w:eastAsia="GHEA Grapalat" w:hAnsi="GHEA Grapalat" w:cs="GHEA Grapalat"/>
                <w:b/>
                <w:sz w:val="20"/>
              </w:rPr>
            </w:pPr>
          </w:p>
          <w:p w14:paraId="1A5D0F0F" w14:textId="77777777" w:rsidR="007A7F45" w:rsidRPr="007A7F45" w:rsidRDefault="007A7F45" w:rsidP="007A7F45">
            <w:pPr>
              <w:rPr>
                <w:rFonts w:ascii="GHEA Grapalat" w:eastAsia="GHEA Grapalat" w:hAnsi="GHEA Grapalat" w:cs="GHEA Grapalat"/>
                <w:b/>
                <w:sz w:val="20"/>
              </w:rPr>
            </w:pPr>
            <w:r w:rsidRPr="007A7F45">
              <w:rPr>
                <w:rFonts w:ascii="GHEA Grapalat" w:eastAsia="GHEA Grapalat" w:hAnsi="GHEA Grapalat" w:cs="GHEA Grapalat"/>
                <w:b/>
                <w:sz w:val="20"/>
              </w:rPr>
              <w:t>ՀՀ վարչապետի աշխատակազմի 3</w:t>
            </w:r>
            <w:r w:rsidRPr="007A7F45">
              <w:rPr>
                <w:rFonts w:ascii="Segoe UI Symbol" w:eastAsia="Segoe UI Symbol" w:hAnsi="Segoe UI Symbol" w:cs="Segoe UI Symbol"/>
                <w:b/>
                <w:sz w:val="20"/>
              </w:rPr>
              <w:t>․</w:t>
            </w:r>
            <w:r w:rsidRPr="007A7F45">
              <w:rPr>
                <w:rFonts w:ascii="GHEA Grapalat" w:eastAsia="GHEA Grapalat" w:hAnsi="GHEA Grapalat" w:cs="GHEA Grapalat"/>
                <w:b/>
                <w:sz w:val="20"/>
              </w:rPr>
              <w:t>01</w:t>
            </w:r>
            <w:r w:rsidRPr="007A7F45">
              <w:rPr>
                <w:rFonts w:ascii="Segoe UI Symbol" w:eastAsia="Segoe UI Symbol" w:hAnsi="Segoe UI Symbol" w:cs="Segoe UI Symbol"/>
                <w:b/>
                <w:sz w:val="20"/>
              </w:rPr>
              <w:t>․</w:t>
            </w:r>
            <w:r w:rsidRPr="007A7F45">
              <w:rPr>
                <w:rFonts w:ascii="GHEA Grapalat" w:eastAsia="GHEA Grapalat" w:hAnsi="GHEA Grapalat" w:cs="GHEA Grapalat"/>
                <w:b/>
                <w:sz w:val="20"/>
              </w:rPr>
              <w:t>2025թ</w:t>
            </w:r>
            <w:r w:rsidRPr="007A7F45">
              <w:rPr>
                <w:rFonts w:ascii="Segoe UI Symbol" w:eastAsia="Segoe UI Symbol" w:hAnsi="Segoe UI Symbol" w:cs="Segoe UI Symbol"/>
                <w:b/>
                <w:sz w:val="20"/>
              </w:rPr>
              <w:t>․</w:t>
            </w:r>
            <w:r w:rsidRPr="007A7F45">
              <w:rPr>
                <w:rFonts w:ascii="GHEA Grapalat" w:eastAsia="GHEA Grapalat" w:hAnsi="GHEA Grapalat" w:cs="GHEA Grapalat"/>
                <w:b/>
                <w:sz w:val="20"/>
              </w:rPr>
              <w:t xml:space="preserve"> </w:t>
            </w:r>
            <w:r w:rsidRPr="007A7F45">
              <w:rPr>
                <w:rFonts w:ascii="Segoe UI Symbol" w:eastAsia="Segoe UI Symbol" w:hAnsi="Segoe UI Symbol" w:cs="Segoe UI Symbol"/>
                <w:b/>
                <w:color w:val="00000A"/>
                <w:sz w:val="20"/>
              </w:rPr>
              <w:t>№</w:t>
            </w:r>
            <w:r w:rsidRPr="007A7F45">
              <w:rPr>
                <w:rFonts w:ascii="GHEA Grapalat" w:eastAsia="GHEA Grapalat" w:hAnsi="GHEA Grapalat" w:cs="GHEA Grapalat"/>
                <w:b/>
                <w:color w:val="00000A"/>
                <w:sz w:val="20"/>
              </w:rPr>
              <w:t xml:space="preserve"> /03.67/45411-2024 հանձնարարական</w:t>
            </w:r>
          </w:p>
          <w:p w14:paraId="7F178039" w14:textId="77777777" w:rsidR="007A7F45" w:rsidRPr="007A7F45" w:rsidRDefault="007A7F45" w:rsidP="007A7F45">
            <w:pPr>
              <w:rPr>
                <w:sz w:val="20"/>
              </w:rPr>
            </w:pPr>
          </w:p>
        </w:tc>
      </w:tr>
      <w:tr w:rsidR="007A7F45" w:rsidRPr="007A7F45" w14:paraId="707769C7"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D1BCA7" w14:textId="150EA28B" w:rsidR="007A7F45" w:rsidRPr="007A7F45" w:rsidRDefault="007A7F45" w:rsidP="007A7F45">
            <w:pPr>
              <w:tabs>
                <w:tab w:val="left" w:pos="450"/>
              </w:tabs>
              <w:ind w:left="517" w:hanging="270"/>
              <w:jc w:val="center"/>
              <w:rPr>
                <w:rFonts w:ascii="Sylfaen" w:eastAsia="Sylfaen" w:hAnsi="Sylfaen" w:cs="Sylfaen"/>
                <w:sz w:val="20"/>
              </w:rPr>
            </w:pP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3F3845" w14:textId="77777777" w:rsidR="007A7F45" w:rsidRPr="007A7F45" w:rsidRDefault="007A7F45" w:rsidP="007A7F45">
            <w:r w:rsidRPr="007A7F45">
              <w:rPr>
                <w:rFonts w:ascii="GHEA Grapalat" w:eastAsia="GHEA Grapalat" w:hAnsi="GHEA Grapalat" w:cs="GHEA Grapalat"/>
                <w:sz w:val="18"/>
              </w:rPr>
              <w:t>Պատվիրատու</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5E9498" w14:textId="77777777" w:rsidR="007A7F45" w:rsidRPr="007A7F45" w:rsidRDefault="007A7F45" w:rsidP="007A7F45">
            <w:pPr>
              <w:jc w:val="center"/>
            </w:pPr>
            <w:r w:rsidRPr="007A7F45">
              <w:rPr>
                <w:rFonts w:ascii="GHEA Grapalat" w:eastAsia="GHEA Grapalat" w:hAnsi="GHEA Grapalat" w:cs="GHEA Grapalat"/>
                <w:sz w:val="18"/>
              </w:rPr>
              <w:t>ՀՀ  քաղաքաշինության կոմիտե</w:t>
            </w:r>
          </w:p>
        </w:tc>
      </w:tr>
      <w:tr w:rsidR="007A7F45" w:rsidRPr="007A7F45" w14:paraId="1CB24315" w14:textId="77777777" w:rsidTr="00CD7B98">
        <w:trPr>
          <w:trHeight w:val="870"/>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21D9FA" w14:textId="5AF10027" w:rsidR="007A7F45" w:rsidRPr="007A7F45" w:rsidRDefault="007A7F45" w:rsidP="007A7F45">
            <w:pPr>
              <w:tabs>
                <w:tab w:val="left" w:pos="450"/>
              </w:tabs>
              <w:ind w:left="517" w:hanging="270"/>
              <w:jc w:val="center"/>
              <w:rPr>
                <w:rFonts w:ascii="Sylfaen" w:eastAsia="Sylfaen" w:hAnsi="Sylfaen" w:cs="Sylfaen"/>
                <w:sz w:val="20"/>
              </w:rPr>
            </w:pPr>
            <w:r w:rsidRPr="007A7F45">
              <w:rPr>
                <w:rFonts w:ascii="Sylfaen" w:eastAsia="Sylfaen" w:hAnsi="Sylfaen" w:cs="Sylfaen"/>
                <w:sz w:val="20"/>
              </w:rPr>
              <w:t>2</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B407D7" w14:textId="77777777" w:rsidR="007A7F45" w:rsidRPr="007A7F45" w:rsidRDefault="007A7F45" w:rsidP="007A7F45">
            <w:r w:rsidRPr="007A7F45">
              <w:rPr>
                <w:rFonts w:ascii="GHEA Grapalat" w:eastAsia="GHEA Grapalat" w:hAnsi="GHEA Grapalat" w:cs="GHEA Grapalat"/>
                <w:sz w:val="18"/>
              </w:rPr>
              <w:t>Նախագծման համար հիմք հանդիսացող փաստաթղթեր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D898A" w14:textId="77777777" w:rsidR="007A7F45" w:rsidRPr="007A7F45" w:rsidRDefault="007A7F45" w:rsidP="007A7F45">
            <w:pPr>
              <w:tabs>
                <w:tab w:val="left" w:pos="0"/>
                <w:tab w:val="left" w:pos="361"/>
                <w:tab w:val="left" w:pos="408"/>
                <w:tab w:val="left" w:pos="2430"/>
              </w:tabs>
            </w:pPr>
            <w:r w:rsidRPr="007A7F45">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7A7F45" w:rsidRPr="007A7F45" w14:paraId="53912838" w14:textId="77777777" w:rsidTr="00CD7B98">
        <w:trPr>
          <w:trHeight w:val="429"/>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44F32" w14:textId="6A9FCC3B" w:rsidR="007A7F45" w:rsidRPr="007A7F45" w:rsidRDefault="007A7F45" w:rsidP="007A7F45">
            <w:pPr>
              <w:tabs>
                <w:tab w:val="left" w:pos="450"/>
              </w:tabs>
              <w:ind w:left="517" w:hanging="270"/>
              <w:jc w:val="center"/>
              <w:rPr>
                <w:rFonts w:ascii="Sylfaen" w:eastAsia="Sylfaen" w:hAnsi="Sylfaen" w:cs="Sylfaen"/>
                <w:sz w:val="20"/>
              </w:rPr>
            </w:pPr>
            <w:r w:rsidRPr="007A7F45">
              <w:rPr>
                <w:rFonts w:ascii="Sylfaen" w:eastAsia="Sylfaen" w:hAnsi="Sylfaen" w:cs="Sylfaen"/>
                <w:sz w:val="20"/>
              </w:rPr>
              <w:t>3</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1F37CF" w14:textId="77777777" w:rsidR="007A7F45" w:rsidRPr="007A7F45" w:rsidRDefault="007A7F45" w:rsidP="007A7F45">
            <w:r w:rsidRPr="007A7F45">
              <w:rPr>
                <w:rFonts w:ascii="GHEA Grapalat" w:eastAsia="GHEA Grapalat" w:hAnsi="GHEA Grapalat" w:cs="GHEA Grapalat"/>
                <w:sz w:val="18"/>
              </w:rPr>
              <w:t>Նախագծման փուլեր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ACE9C7" w14:textId="77777777" w:rsidR="007A7F45" w:rsidRPr="007A7F45" w:rsidRDefault="007A7F45" w:rsidP="007A7F45">
            <w:pPr>
              <w:jc w:val="center"/>
            </w:pPr>
            <w:r w:rsidRPr="007A7F45">
              <w:rPr>
                <w:rFonts w:ascii="GHEA Grapalat" w:eastAsia="GHEA Grapalat" w:hAnsi="GHEA Grapalat" w:cs="GHEA Grapalat"/>
                <w:sz w:val="18"/>
              </w:rPr>
              <w:t>Տեխնիկական հետազննություն,նախնական նախագիծ և աշխատանքային նախագիծ</w:t>
            </w:r>
          </w:p>
        </w:tc>
      </w:tr>
      <w:tr w:rsidR="007A7F45" w:rsidRPr="007A7F45" w14:paraId="61C8BCAA"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C0DDA4" w14:textId="1165902E" w:rsidR="007A7F45" w:rsidRPr="007A7F45" w:rsidRDefault="007A7F45" w:rsidP="007A7F45">
            <w:pPr>
              <w:tabs>
                <w:tab w:val="left" w:pos="450"/>
              </w:tabs>
              <w:ind w:left="517" w:hanging="270"/>
              <w:jc w:val="center"/>
              <w:rPr>
                <w:rFonts w:ascii="Sylfaen" w:eastAsia="Sylfaen" w:hAnsi="Sylfaen" w:cs="Sylfaen"/>
                <w:sz w:val="20"/>
              </w:rPr>
            </w:pPr>
            <w:r w:rsidRPr="007A7F45">
              <w:rPr>
                <w:rFonts w:ascii="Sylfaen" w:eastAsia="Sylfaen" w:hAnsi="Sylfaen" w:cs="Sylfaen"/>
                <w:sz w:val="20"/>
              </w:rPr>
              <w:t>4</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038245" w14:textId="77777777" w:rsidR="007A7F45" w:rsidRPr="007A7F45" w:rsidRDefault="007A7F45" w:rsidP="007A7F45">
            <w:pPr>
              <w:rPr>
                <w:rFonts w:ascii="GHEA Grapalat" w:eastAsia="GHEA Grapalat" w:hAnsi="GHEA Grapalat" w:cs="GHEA Grapalat"/>
                <w:b/>
                <w:sz w:val="18"/>
              </w:rPr>
            </w:pPr>
            <w:r w:rsidRPr="007A7F45">
              <w:rPr>
                <w:rFonts w:ascii="GHEA Grapalat" w:eastAsia="GHEA Grapalat" w:hAnsi="GHEA Grapalat" w:cs="GHEA Grapalat"/>
                <w:b/>
                <w:sz w:val="18"/>
              </w:rPr>
              <w:t>Ելակետային տվյալներ</w:t>
            </w:r>
          </w:p>
          <w:p w14:paraId="6DA9528E" w14:textId="77777777" w:rsidR="007A7F45" w:rsidRPr="007A7F45" w:rsidRDefault="007A7F45" w:rsidP="007A7F45"/>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D0F8FD"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«Երևանի Ս</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Խանզադյանի անվան հ</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184 ավագ դպրոց» </w:t>
            </w:r>
            <w:r w:rsidRPr="007A7F45">
              <w:rPr>
                <w:rFonts w:ascii="GHEA Grapalat" w:eastAsia="GHEA Grapalat" w:hAnsi="GHEA Grapalat" w:cs="GHEA Grapalat"/>
                <w:color w:val="000000"/>
                <w:sz w:val="18"/>
              </w:rPr>
              <w:t xml:space="preserve">ՊՈԱԿ-ի շենքը ներառված է անշարժ գույքի նկատմամբ իրավունքի </w:t>
            </w:r>
            <w:r w:rsidRPr="007A7F45">
              <w:rPr>
                <w:rFonts w:ascii="GHEA Grapalat" w:eastAsia="GHEA Grapalat" w:hAnsi="GHEA Grapalat" w:cs="GHEA Grapalat"/>
                <w:sz w:val="18"/>
              </w:rPr>
              <w:t>պետական գրանցման ՀՀ N 30042019-01-0158 վկայականում ամրագրված հողամասի սահմաններում։ Մակերեսի չափը՝ 0.90709 հա։</w:t>
            </w:r>
          </w:p>
          <w:p w14:paraId="52ECCEDC" w14:textId="77777777" w:rsidR="007A7F45" w:rsidRPr="007A7F45" w:rsidRDefault="007A7F45" w:rsidP="007A7F45">
            <w:r w:rsidRPr="007A7F45">
              <w:rPr>
                <w:rFonts w:ascii="GHEA Grapalat" w:eastAsia="GHEA Grapalat" w:hAnsi="GHEA Grapalat" w:cs="GHEA Grapalat"/>
                <w:sz w:val="18"/>
              </w:rPr>
              <w:t>Տարածքը գտնվում է քաղաք Երևան, Գուսան Շերամի փողոց 103/3 շենք</w:t>
            </w:r>
          </w:p>
        </w:tc>
      </w:tr>
      <w:tr w:rsidR="007A7F45" w:rsidRPr="007A7F45" w14:paraId="6875A379" w14:textId="77777777" w:rsidTr="007A7F45">
        <w:tc>
          <w:tcPr>
            <w:tcW w:w="1078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FAB16D" w14:textId="1B11A465" w:rsidR="007A7F45" w:rsidRPr="007A7F45" w:rsidRDefault="007A7F45" w:rsidP="007A7F45">
            <w:pPr>
              <w:tabs>
                <w:tab w:val="left" w:pos="0"/>
                <w:tab w:val="left" w:pos="2430"/>
              </w:tabs>
              <w:jc w:val="center"/>
            </w:pPr>
            <w:r w:rsidRPr="007A7F45">
              <w:rPr>
                <w:rFonts w:ascii="GHEA Grapalat" w:eastAsia="GHEA Grapalat" w:hAnsi="GHEA Grapalat" w:cs="GHEA Grapalat"/>
                <w:b/>
                <w:sz w:val="18"/>
                <w:shd w:val="clear" w:color="auto" w:fill="FFFFFF"/>
              </w:rPr>
              <w:t>Նախագծերի կազմման  համար հիմք հանդիսացող գործընթացներ</w:t>
            </w:r>
          </w:p>
        </w:tc>
      </w:tr>
      <w:tr w:rsidR="007A7F45" w:rsidRPr="007A7F45" w14:paraId="17329D6D"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0D42FC" w14:textId="6E79E37A"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5</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F71DA" w14:textId="77777777" w:rsidR="007A7F45" w:rsidRPr="007A7F45" w:rsidRDefault="007A7F45" w:rsidP="007A7F45">
            <w:pPr>
              <w:jc w:val="both"/>
              <w:rPr>
                <w:rFonts w:ascii="GHEA Grapalat" w:eastAsia="GHEA Grapalat" w:hAnsi="GHEA Grapalat" w:cs="GHEA Grapalat"/>
                <w:sz w:val="20"/>
                <w:shd w:val="clear" w:color="auto" w:fill="FFFFFF"/>
              </w:rPr>
            </w:pPr>
            <w:r w:rsidRPr="007A7F45">
              <w:rPr>
                <w:rFonts w:ascii="GHEA Grapalat" w:eastAsia="GHEA Grapalat" w:hAnsi="GHEA Grapalat" w:cs="GHEA Grapalat"/>
                <w:sz w:val="20"/>
                <w:shd w:val="clear" w:color="auto" w:fill="FFFFFF"/>
              </w:rPr>
              <w:t xml:space="preserve">Ինժեներագեոդեզիական  հանութագրում, </w:t>
            </w:r>
            <w:r w:rsidRPr="007A7F45">
              <w:rPr>
                <w:rFonts w:ascii="GHEA Grapalat" w:eastAsia="GHEA Grapalat" w:hAnsi="GHEA Grapalat" w:cs="GHEA Grapalat"/>
                <w:sz w:val="20"/>
                <w:shd w:val="clear" w:color="auto" w:fill="FFFFFF"/>
              </w:rPr>
              <w:lastRenderedPageBreak/>
              <w:t>հողհատկացման հիմքերի ձեռքբերում</w:t>
            </w:r>
          </w:p>
          <w:p w14:paraId="304F636E" w14:textId="77777777" w:rsidR="007A7F45" w:rsidRPr="007A7F45" w:rsidRDefault="007A7F45" w:rsidP="007A7F45">
            <w:pPr>
              <w:rPr>
                <w:sz w:val="20"/>
              </w:rPr>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A64561"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lastRenderedPageBreak/>
              <w:t>Իրականացնել տարածքի գեոդեզիական հանութագրում, հատակագծերի և բնորոշող կտրվածքների կազմում՝ մշակում։</w:t>
            </w:r>
          </w:p>
          <w:p w14:paraId="35C092F3"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lastRenderedPageBreak/>
              <w:t xml:space="preserve">Ընդհանուր տարածքի գեոդեզիական հնաույթի հատակագծի համադրում սեփականության վկայականի կադաստրայի տվյալների հետ։  </w:t>
            </w:r>
          </w:p>
          <w:p w14:paraId="37D23FBB"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17E3BF67" w14:textId="77777777" w:rsidR="007A7F45" w:rsidRPr="007A7F45" w:rsidRDefault="007A7F45" w:rsidP="007A7F45">
            <w:pPr>
              <w:jc w:val="both"/>
            </w:pPr>
            <w:r w:rsidRPr="007A7F45">
              <w:rPr>
                <w:rFonts w:ascii="GHEA Grapalat" w:eastAsia="GHEA Grapalat" w:hAnsi="GHEA Grapalat" w:cs="GHEA Grapalat"/>
                <w:color w:val="000000"/>
                <w:sz w:val="18"/>
              </w:rPr>
              <w:t>Ամրագրել և ներկայացնել հենանիշերի (репер) ցուցակ</w:t>
            </w:r>
            <w:r w:rsidRPr="007A7F45">
              <w:rPr>
                <w:rFonts w:ascii="GHEA Grapalat" w:eastAsia="GHEA Grapalat" w:hAnsi="GHEA Grapalat" w:cs="GHEA Grapalat"/>
                <w:color w:val="000000"/>
                <w:sz w:val="20"/>
              </w:rPr>
              <w:t xml:space="preserve"> </w:t>
            </w:r>
          </w:p>
        </w:tc>
      </w:tr>
      <w:tr w:rsidR="007A7F45" w:rsidRPr="007A7F45" w14:paraId="5C9ABCB3"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E0B42" w14:textId="2F75CEE3"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lastRenderedPageBreak/>
              <w:t>6</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92A057" w14:textId="77777777" w:rsidR="007A7F45" w:rsidRPr="007A7F45" w:rsidRDefault="007A7F45" w:rsidP="007A7F45">
            <w:r w:rsidRPr="007A7F45">
              <w:rPr>
                <w:rFonts w:ascii="GHEA Grapalat" w:eastAsia="GHEA Grapalat" w:hAnsi="GHEA Grapalat" w:cs="GHEA Grapalat"/>
                <w:sz w:val="18"/>
              </w:rPr>
              <w:t>Ինժեներաերկրաբանական և հիդրոերկրաբանական հետազոտություն</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1E20BD"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2CDAEBAC"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658FE65F"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5C85AFE3" w14:textId="77777777" w:rsidR="007A7F45" w:rsidRPr="007A7F45" w:rsidRDefault="007A7F45" w:rsidP="007A7F45">
            <w:pPr>
              <w:jc w:val="both"/>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0FB98E74" w14:textId="77777777" w:rsidR="007A7F45" w:rsidRPr="007A7F45" w:rsidRDefault="007A7F45" w:rsidP="007A7F45">
            <w:pPr>
              <w:jc w:val="both"/>
            </w:pPr>
            <w:r w:rsidRPr="007A7F45">
              <w:rPr>
                <w:rFonts w:ascii="GHEA Grapalat" w:eastAsia="GHEA Grapalat" w:hAnsi="GHEA Grapalat" w:cs="GHEA Grapalat"/>
                <w:color w:val="000000"/>
                <w:sz w:val="18"/>
              </w:rPr>
              <w:t>Գրունտային ջրերի վերաբերյալ տեղեկատվության հավաքագրում։</w:t>
            </w:r>
          </w:p>
        </w:tc>
      </w:tr>
      <w:tr w:rsidR="007A7F45" w:rsidRPr="007A7F45" w14:paraId="6D0C74F2" w14:textId="77777777" w:rsidTr="00CD7B98">
        <w:trPr>
          <w:trHeight w:val="1"/>
        </w:trPr>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460096" w14:textId="5F2EFFEE"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7</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914101" w14:textId="77777777" w:rsidR="007A7F45" w:rsidRPr="007A7F45" w:rsidRDefault="007A7F45" w:rsidP="007A7F45">
            <w:r w:rsidRPr="007A7F45">
              <w:rPr>
                <w:rFonts w:ascii="GHEA Grapalat" w:eastAsia="GHEA Grapalat" w:hAnsi="GHEA Grapalat" w:cs="GHEA Grapalat"/>
                <w:sz w:val="18"/>
              </w:rPr>
              <w:t>Ինժեներական հաղորդակցուղիների ուսումնասիրություն</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773EB" w14:textId="77777777" w:rsidR="007A7F45" w:rsidRPr="007A7F45" w:rsidRDefault="007A7F45" w:rsidP="007A7F45">
            <w:pPr>
              <w:rPr>
                <w:rFonts w:ascii="GHEA Grapalat" w:eastAsia="GHEA Grapalat" w:hAnsi="GHEA Grapalat" w:cs="GHEA Grapalat"/>
                <w:color w:val="000000"/>
                <w:sz w:val="18"/>
              </w:rPr>
            </w:pPr>
            <w:r w:rsidRPr="007A7F45">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6FA6CCD2" w14:textId="77777777" w:rsidR="007A7F45" w:rsidRPr="007A7F45" w:rsidRDefault="007A7F45" w:rsidP="007A7F45"/>
        </w:tc>
      </w:tr>
      <w:tr w:rsidR="007A7F45" w:rsidRPr="007A7F45" w14:paraId="7B13ECFB"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EF4E0B" w14:textId="5E206AA7"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8</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91C5A7" w14:textId="77777777" w:rsidR="007A7F45" w:rsidRPr="007A7F45" w:rsidRDefault="007A7F45" w:rsidP="007A7F45">
            <w:r w:rsidRPr="007A7F45">
              <w:rPr>
                <w:rFonts w:ascii="GHEA Grapalat" w:eastAsia="GHEA Grapalat" w:hAnsi="GHEA Grapalat" w:cs="GHEA Grapalat"/>
                <w:sz w:val="18"/>
              </w:rPr>
              <w:t>Ոլորտային (շահագրգիռ) մարմինների եզրակացություններ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51783" w14:textId="0AE8893B" w:rsidR="007A7F45" w:rsidRPr="007A19F9"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tc>
      </w:tr>
      <w:tr w:rsidR="007A7F45" w:rsidRPr="007A7F45" w14:paraId="3568CB88"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744B5" w14:textId="04AC71D2" w:rsidR="007A7F45" w:rsidRPr="007A7F45" w:rsidRDefault="007A7F45" w:rsidP="007A7F45">
            <w:pPr>
              <w:tabs>
                <w:tab w:val="left" w:pos="450"/>
              </w:tabs>
              <w:ind w:left="517"/>
              <w:jc w:val="center"/>
              <w:rPr>
                <w:rFonts w:ascii="Sylfaen" w:eastAsia="Sylfaen" w:hAnsi="Sylfaen" w:cs="Sylfaen"/>
                <w:sz w:val="20"/>
              </w:rPr>
            </w:pPr>
            <w:r w:rsidRPr="007A7F45">
              <w:rPr>
                <w:rFonts w:ascii="Sylfaen" w:eastAsia="Sylfaen" w:hAnsi="Sylfaen" w:cs="Sylfaen"/>
                <w:sz w:val="20"/>
              </w:rPr>
              <w:t>9</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3A067" w14:textId="77777777" w:rsidR="007A7F45" w:rsidRPr="007A7F45" w:rsidRDefault="007A7F45" w:rsidP="007A7F45">
            <w:r w:rsidRPr="007A7F45">
              <w:rPr>
                <w:rFonts w:ascii="GHEA Grapalat" w:eastAsia="GHEA Grapalat" w:hAnsi="GHEA Grapalat" w:cs="GHEA Grapalat"/>
                <w:sz w:val="18"/>
              </w:rPr>
              <w:t>Կառույցի բնութագիրը և նախագծային պահանջներ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7D88A8" w14:textId="77777777" w:rsidR="007A7F45" w:rsidRPr="007A7F45" w:rsidRDefault="007A7F45" w:rsidP="007A7F45">
            <w:pPr>
              <w:jc w:val="both"/>
              <w:rPr>
                <w:rFonts w:ascii="GHEA Grapalat" w:eastAsia="GHEA Grapalat" w:hAnsi="GHEA Grapalat" w:cs="GHEA Grapalat"/>
                <w:sz w:val="18"/>
              </w:rPr>
            </w:pPr>
          </w:p>
          <w:p w14:paraId="24F04476" w14:textId="01E88FC1" w:rsidR="007A7F45" w:rsidRPr="007A7F45" w:rsidRDefault="007A7F45" w:rsidP="00F70198">
            <w:pPr>
              <w:numPr>
                <w:ilvl w:val="0"/>
                <w:numId w:val="16"/>
              </w:numPr>
              <w:ind w:left="34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Նախատեսվում է մշակել «Երևանի Ս</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Խանզադյանի անվան հ</w:t>
            </w:r>
            <w:r w:rsidRPr="007A7F45">
              <w:rPr>
                <w:rFonts w:ascii="Segoe UI Symbol" w:eastAsia="Segoe UI Symbol" w:hAnsi="Segoe UI Symbol" w:cs="Segoe UI Symbol"/>
                <w:sz w:val="18"/>
              </w:rPr>
              <w:t>․</w:t>
            </w:r>
            <w:r w:rsidRPr="007A7F45">
              <w:rPr>
                <w:rFonts w:ascii="GHEA Grapalat" w:eastAsia="GHEA Grapalat" w:hAnsi="GHEA Grapalat" w:cs="GHEA Grapalat"/>
                <w:sz w:val="18"/>
              </w:rPr>
              <w:t xml:space="preserve"> 184 ավագ դպրոց»</w:t>
            </w:r>
            <w:r w:rsidRPr="007A7F45">
              <w:rPr>
                <w:rFonts w:ascii="GHEA Grapalat" w:eastAsia="GHEA Grapalat" w:hAnsi="GHEA Grapalat" w:cs="GHEA Grapalat"/>
                <w:color w:val="000000"/>
                <w:sz w:val="18"/>
              </w:rPr>
              <w:t xml:space="preserve"> </w:t>
            </w:r>
            <w:r w:rsidRPr="007A7F45">
              <w:rPr>
                <w:rFonts w:ascii="GHEA Grapalat" w:eastAsia="GHEA Grapalat" w:hAnsi="GHEA Grapalat" w:cs="GHEA Grapalat"/>
                <w:sz w:val="18"/>
              </w:rPr>
              <w:t>ՊՈԱԿ-ի դպրոցի մասնաշենքի նախագիծ՝</w:t>
            </w:r>
            <w:r w:rsidR="007F66D9">
              <w:rPr>
                <w:rFonts w:ascii="GHEA Grapalat" w:eastAsia="GHEA Grapalat" w:hAnsi="GHEA Grapalat" w:cs="GHEA Grapalat"/>
                <w:sz w:val="18"/>
              </w:rPr>
              <w:t xml:space="preserve"> 6</w:t>
            </w:r>
            <w:bookmarkStart w:id="8" w:name="_GoBack"/>
            <w:bookmarkEnd w:id="8"/>
            <w:r w:rsidRPr="007A7F45">
              <w:rPr>
                <w:rFonts w:ascii="GHEA Grapalat" w:eastAsia="GHEA Grapalat" w:hAnsi="GHEA Grapalat" w:cs="GHEA Grapalat"/>
                <w:sz w:val="18"/>
              </w:rPr>
              <w:t>50 աշակերտի համար երկաթբետոնե կոնստրուկտիվ լուծումներով, նոր մասնաշենքի կամ մասնաշենքերի նախագծանախահաշվային փաստաթղթեր</w:t>
            </w:r>
          </w:p>
          <w:p w14:paraId="307F3BE3" w14:textId="77777777" w:rsidR="007A7F45" w:rsidRPr="007A7F45" w:rsidRDefault="007A7F45" w:rsidP="00F70198">
            <w:pPr>
              <w:numPr>
                <w:ilvl w:val="0"/>
                <w:numId w:val="16"/>
              </w:numPr>
              <w:ind w:left="346" w:hanging="360"/>
              <w:jc w:val="both"/>
              <w:rPr>
                <w:rFonts w:ascii="GHEA Grapalat" w:eastAsia="GHEA Grapalat" w:hAnsi="GHEA Grapalat" w:cs="GHEA Grapalat"/>
                <w:sz w:val="18"/>
              </w:rPr>
            </w:pPr>
            <w:r w:rsidRPr="007A7F45">
              <w:rPr>
                <w:rFonts w:ascii="GHEA Grapalat" w:eastAsia="GHEA Grapalat" w:hAnsi="GHEA Grapalat" w:cs="GHEA Grapalat"/>
                <w:sz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1C2935DB" w14:textId="77777777" w:rsidR="007A7F45" w:rsidRPr="007A7F45" w:rsidRDefault="007A7F45" w:rsidP="00F70198">
            <w:pPr>
              <w:numPr>
                <w:ilvl w:val="0"/>
                <w:numId w:val="16"/>
              </w:numPr>
              <w:ind w:left="34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Նախատեսել՝</w:t>
            </w:r>
          </w:p>
          <w:p w14:paraId="7403C37C" w14:textId="77777777" w:rsidR="007A7F45" w:rsidRPr="007A7F45" w:rsidRDefault="007A7F45" w:rsidP="00F70198">
            <w:pPr>
              <w:numPr>
                <w:ilvl w:val="0"/>
                <w:numId w:val="17"/>
              </w:numPr>
              <w:ind w:left="406"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4F6F5D56"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7E5C9EA7" w14:textId="44724CAD" w:rsidR="007A7F45" w:rsidRPr="007A7F45" w:rsidRDefault="007A7F45" w:rsidP="00F70198">
            <w:pPr>
              <w:numPr>
                <w:ilvl w:val="0"/>
                <w:numId w:val="17"/>
              </w:numPr>
              <w:ind w:left="40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Նախագծով նախատեսել ներքին ինժեներական ենթակառուցվածքների /սառը և տաք ջրամատակարարման</w:t>
            </w:r>
            <w:r w:rsidR="007A19F9">
              <w:rPr>
                <w:rFonts w:ascii="GHEA Grapalat" w:eastAsia="GHEA Grapalat" w:hAnsi="GHEA Grapalat" w:cs="GHEA Grapalat"/>
                <w:sz w:val="18"/>
              </w:rPr>
              <w:t xml:space="preserve">, </w:t>
            </w:r>
            <w:r w:rsidRPr="007A7F45">
              <w:rPr>
                <w:rFonts w:ascii="GHEA Grapalat" w:eastAsia="GHEA Grapalat" w:hAnsi="GHEA Grapalat" w:cs="GHEA Grapalat"/>
                <w:sz w:val="18"/>
              </w:rPr>
              <w:t>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423F7AE2"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185A00A7" w14:textId="77777777" w:rsidR="007A7F45" w:rsidRPr="007A7F45" w:rsidRDefault="007A7F45" w:rsidP="00F70198">
            <w:pPr>
              <w:numPr>
                <w:ilvl w:val="0"/>
                <w:numId w:val="17"/>
              </w:numPr>
              <w:ind w:left="406" w:hanging="360"/>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7A7F45">
              <w:rPr>
                <w:rFonts w:ascii="GHEA Grapalat" w:eastAsia="GHEA Grapalat" w:hAnsi="GHEA Grapalat" w:cs="GHEA Grapalat"/>
                <w:b/>
                <w:sz w:val="18"/>
                <w:shd w:val="clear" w:color="auto" w:fill="FFFFFF"/>
              </w:rPr>
              <w:t xml:space="preserve">համապատասխան ինվենտարով, </w:t>
            </w:r>
            <w:r w:rsidRPr="007A7F45">
              <w:rPr>
                <w:rFonts w:ascii="GHEA Grapalat" w:eastAsia="GHEA Grapalat" w:hAnsi="GHEA Grapalat" w:cs="GHEA Grapalat"/>
                <w:sz w:val="18"/>
                <w:shd w:val="clear" w:color="auto" w:fill="FFFFFF"/>
              </w:rPr>
              <w:lastRenderedPageBreak/>
              <w:t xml:space="preserve">բազրիքներ, լրացուցիչ լուսավորություն, </w:t>
            </w:r>
            <w:r w:rsidRPr="007A7F45">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4FD7C442" w14:textId="77777777" w:rsidR="007A7F45" w:rsidRPr="007A7F45" w:rsidRDefault="007A7F45" w:rsidP="00F70198">
            <w:pPr>
              <w:numPr>
                <w:ilvl w:val="0"/>
                <w:numId w:val="17"/>
              </w:numPr>
              <w:ind w:left="406" w:hanging="360"/>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7A7F45">
              <w:rPr>
                <w:rFonts w:ascii="GHEA Grapalat" w:eastAsia="GHEA Grapalat" w:hAnsi="GHEA Grapalat" w:cs="GHEA Grapalat"/>
                <w:b/>
                <w:sz w:val="18"/>
                <w:shd w:val="clear" w:color="auto" w:fill="FFFFFF"/>
              </w:rPr>
              <w:t xml:space="preserve"> նախագծողի կողմից։</w:t>
            </w:r>
          </w:p>
          <w:p w14:paraId="2390FDA8"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0C5FDC2B"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48E11B2" w14:textId="77777777" w:rsidR="007A7F45" w:rsidRPr="007A7F45" w:rsidRDefault="007A7F45" w:rsidP="00F70198">
            <w:pPr>
              <w:numPr>
                <w:ilvl w:val="0"/>
                <w:numId w:val="17"/>
              </w:numPr>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949BCB8" w14:textId="77777777" w:rsidR="007A7F45" w:rsidRPr="007A7F45" w:rsidRDefault="007A7F45" w:rsidP="00F70198">
            <w:pPr>
              <w:numPr>
                <w:ilvl w:val="0"/>
                <w:numId w:val="17"/>
              </w:numPr>
              <w:ind w:left="40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CD9BDA1"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84C9AB6"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DD80E10"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4A03C67"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023A04ED" w14:textId="77777777" w:rsidR="007A7F45" w:rsidRPr="007A7F45" w:rsidRDefault="007A7F45" w:rsidP="00F70198">
            <w:pPr>
              <w:numPr>
                <w:ilvl w:val="0"/>
                <w:numId w:val="17"/>
              </w:numPr>
              <w:spacing w:after="200" w:line="276" w:lineRule="auto"/>
              <w:ind w:left="436" w:hanging="360"/>
              <w:jc w:val="both"/>
              <w:rPr>
                <w:rFonts w:ascii="GHEA Grapalat" w:eastAsia="GHEA Grapalat" w:hAnsi="GHEA Grapalat" w:cs="GHEA Grapalat"/>
                <w:sz w:val="18"/>
              </w:rPr>
            </w:pPr>
            <w:r w:rsidRPr="007A7F45">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06DBB2D8" w14:textId="77777777" w:rsidR="007A7F45" w:rsidRPr="007A7F45" w:rsidRDefault="007A7F45" w:rsidP="00F70198">
            <w:pPr>
              <w:numPr>
                <w:ilvl w:val="0"/>
                <w:numId w:val="17"/>
              </w:numPr>
              <w:ind w:left="436" w:hanging="360"/>
              <w:jc w:val="both"/>
            </w:pPr>
            <w:r w:rsidRPr="007A7F45">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7A7F45" w:rsidRPr="007A7F45" w14:paraId="26DC2FB1"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500AF" w14:textId="3F1829FA"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10</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07ED6D" w14:textId="77777777" w:rsidR="007A7F45" w:rsidRPr="007A7F45" w:rsidRDefault="007A7F45" w:rsidP="007A7F45">
            <w:r w:rsidRPr="007A7F45">
              <w:rPr>
                <w:rFonts w:ascii="GHEA Grapalat" w:eastAsia="GHEA Grapalat" w:hAnsi="GHEA Grapalat" w:cs="GHEA Grapalat"/>
                <w:b/>
                <w:sz w:val="18"/>
              </w:rPr>
              <w:t>Նախագծման հիմնավորում և նորմատիվային պահանջներ</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2C3CBF" w14:textId="77777777" w:rsidR="007A7F45" w:rsidRPr="007A7F45" w:rsidRDefault="007A7F45" w:rsidP="007A7F45">
            <w:pPr>
              <w:spacing w:line="276" w:lineRule="auto"/>
              <w:ind w:left="348" w:hanging="142"/>
              <w:jc w:val="both"/>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Նախագծի մշակում ըստ նորմատիվային պահանջների՝</w:t>
            </w:r>
          </w:p>
          <w:p w14:paraId="63235688" w14:textId="77777777" w:rsidR="007A7F45" w:rsidRPr="007A7F45" w:rsidRDefault="007A7F45" w:rsidP="00F70198">
            <w:pPr>
              <w:numPr>
                <w:ilvl w:val="0"/>
                <w:numId w:val="18"/>
              </w:numPr>
              <w:ind w:left="484" w:right="-18" w:hanging="283"/>
              <w:rPr>
                <w:rFonts w:ascii="GHEA Grapalat" w:eastAsia="GHEA Grapalat" w:hAnsi="GHEA Grapalat" w:cs="GHEA Grapalat"/>
                <w:sz w:val="18"/>
              </w:rPr>
            </w:pPr>
            <w:r w:rsidRPr="007A7F45">
              <w:rPr>
                <w:rFonts w:ascii="GHEA Grapalat" w:eastAsia="GHEA Grapalat" w:hAnsi="GHEA Grapalat" w:cs="GHEA Grapalat"/>
                <w:sz w:val="18"/>
              </w:rPr>
              <w:t>«Քաղաքաշինության մասին» օրենք</w:t>
            </w:r>
          </w:p>
          <w:p w14:paraId="5DBB95DE"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sz w:val="18"/>
              </w:rPr>
            </w:pPr>
            <w:r w:rsidRPr="007A7F45">
              <w:rPr>
                <w:rFonts w:ascii="GHEA Grapalat" w:eastAsia="GHEA Grapalat" w:hAnsi="GHEA Grapalat" w:cs="GHEA Grapalat"/>
                <w:sz w:val="18"/>
              </w:rPr>
              <w:t>«Հաշմանդամություն ունեցող անձանց իրավունքների մասին» օրենք</w:t>
            </w:r>
          </w:p>
          <w:p w14:paraId="00714629"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sz w:val="18"/>
              </w:rPr>
            </w:pPr>
            <w:r w:rsidRPr="007A7F45">
              <w:rPr>
                <w:rFonts w:ascii="GHEA Grapalat" w:eastAsia="GHEA Grapalat" w:hAnsi="GHEA Grapalat" w:cs="GHEA Grapalat"/>
                <w:sz w:val="18"/>
              </w:rPr>
              <w:t>«Շրջակա միջավայրի վրա ազդեցության գնահատման և փորձաքննության մասին» օրենք</w:t>
            </w:r>
          </w:p>
          <w:p w14:paraId="149D4493"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b/>
                <w:sz w:val="18"/>
              </w:rPr>
            </w:pPr>
            <w:r w:rsidRPr="007A7F45">
              <w:rPr>
                <w:rFonts w:ascii="GHEA Grapalat" w:eastAsia="GHEA Grapalat" w:hAnsi="GHEA Grapalat" w:cs="GHEA Grapalat"/>
                <w:b/>
                <w:sz w:val="18"/>
              </w:rPr>
              <w:lastRenderedPageBreak/>
              <w:t>ՀՀ քաղաքաշինության կոմիտեի նախագահի 2023 թվականի մայիսի 22-ի</w:t>
            </w:r>
            <w:r w:rsidRPr="007A7F45">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7A7F45">
              <w:rPr>
                <w:rFonts w:ascii="GHEA Grapalat" w:eastAsia="GHEA Grapalat" w:hAnsi="GHEA Grapalat" w:cs="GHEA Grapalat"/>
                <w:b/>
                <w:sz w:val="18"/>
              </w:rPr>
              <w:t>N 04-Ն հրաման</w:t>
            </w:r>
            <w:r w:rsidRPr="007A7F45">
              <w:rPr>
                <w:rFonts w:ascii="GHEA Grapalat" w:eastAsia="GHEA Grapalat" w:hAnsi="GHEA Grapalat" w:cs="GHEA Grapalat"/>
                <w:sz w:val="18"/>
              </w:rPr>
              <w:t>,</w:t>
            </w:r>
          </w:p>
          <w:p w14:paraId="705C7F49"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b/>
                <w:sz w:val="18"/>
              </w:rPr>
            </w:pPr>
            <w:r w:rsidRPr="007A7F45">
              <w:rPr>
                <w:rFonts w:ascii="GHEA Grapalat" w:eastAsia="GHEA Grapalat" w:hAnsi="GHEA Grapalat" w:cs="GHEA Grapalat"/>
                <w:b/>
                <w:sz w:val="18"/>
              </w:rPr>
              <w:t xml:space="preserve">ՀՀ քաղաքաշինության նախարարի 2003 թվականի մայիսի 13-ի </w:t>
            </w:r>
            <w:r w:rsidRPr="007A7F45">
              <w:rPr>
                <w:rFonts w:ascii="GHEA Grapalat" w:eastAsia="GHEA Grapalat" w:hAnsi="GHEA Grapalat" w:cs="GHEA Grapalat"/>
                <w:sz w:val="18"/>
              </w:rPr>
              <w:t>«</w:t>
            </w:r>
            <w:r w:rsidRPr="007A7F45">
              <w:rPr>
                <w:rFonts w:ascii="GHEA Grapalat" w:eastAsia="GHEA Grapalat" w:hAnsi="GHEA Grapalat" w:cs="GHEA Grapalat"/>
                <w:b/>
                <w:sz w:val="18"/>
                <w:shd w:val="clear" w:color="auto" w:fill="FFFFFF"/>
              </w:rPr>
              <w:t>ՀՀՇՆ IV-11.03-03-02 (ՄՍՆ 2.02-05-2000) </w:t>
            </w:r>
            <w:r w:rsidRPr="007A7F45">
              <w:rPr>
                <w:rFonts w:ascii="GHEA Grapalat" w:eastAsia="GHEA Grapalat" w:hAnsi="GHEA Grapalat" w:cs="GHEA Grapalat"/>
                <w:b/>
                <w:sz w:val="18"/>
              </w:rPr>
              <w:t xml:space="preserve"> </w:t>
            </w:r>
            <w:r w:rsidRPr="007A7F45">
              <w:rPr>
                <w:rFonts w:ascii="GHEA Grapalat" w:eastAsia="GHEA Grapalat" w:hAnsi="GHEA Grapalat" w:cs="GHEA Grapalat"/>
                <w:b/>
                <w:sz w:val="18"/>
                <w:shd w:val="clear" w:color="auto" w:fill="FFFFFF"/>
              </w:rPr>
              <w:t> «Ավտոկայանատեղեր» շինարարական նորմերը հաստատելու մասին</w:t>
            </w:r>
            <w:r w:rsidRPr="007A7F45">
              <w:rPr>
                <w:rFonts w:ascii="GHEA Grapalat" w:eastAsia="GHEA Grapalat" w:hAnsi="GHEA Grapalat" w:cs="GHEA Grapalat"/>
                <w:sz w:val="18"/>
              </w:rPr>
              <w:t xml:space="preserve">» </w:t>
            </w:r>
            <w:r w:rsidRPr="007A7F45">
              <w:rPr>
                <w:rFonts w:ascii="GHEA Grapalat" w:eastAsia="GHEA Grapalat" w:hAnsi="GHEA Grapalat" w:cs="GHEA Grapalat"/>
                <w:b/>
                <w:sz w:val="18"/>
              </w:rPr>
              <w:t>N 28-Ն հրաման</w:t>
            </w:r>
          </w:p>
          <w:p w14:paraId="278C0E97" w14:textId="77777777" w:rsidR="007A7F45" w:rsidRPr="007A7F45" w:rsidRDefault="007A7F45" w:rsidP="00F70198">
            <w:pPr>
              <w:numPr>
                <w:ilvl w:val="0"/>
                <w:numId w:val="18"/>
              </w:numPr>
              <w:tabs>
                <w:tab w:val="left" w:pos="252"/>
              </w:tabs>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քաղաքաշինության կոմիտեի նախագահի 2022 թվականի հունիսի 21-ի</w:t>
            </w:r>
            <w:r w:rsidRPr="007A7F45">
              <w:rPr>
                <w:rFonts w:ascii="GHEA Grapalat" w:eastAsia="GHEA Grapalat" w:hAnsi="GHEA Grapalat" w:cs="GHEA Grapalat"/>
                <w:sz w:val="18"/>
              </w:rPr>
              <w:t xml:space="preserve">  «</w:t>
            </w:r>
            <w:r w:rsidRPr="007A7F45">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7A7F45">
              <w:rPr>
                <w:rFonts w:ascii="GHEA Grapalat" w:eastAsia="GHEA Grapalat" w:hAnsi="GHEA Grapalat" w:cs="GHEA Grapalat"/>
                <w:sz w:val="18"/>
              </w:rPr>
              <w:t>»</w:t>
            </w:r>
            <w:r w:rsidRPr="007A7F45">
              <w:rPr>
                <w:rFonts w:ascii="GHEA Grapalat" w:eastAsia="GHEA Grapalat" w:hAnsi="GHEA Grapalat" w:cs="GHEA Grapalat"/>
                <w:b/>
                <w:sz w:val="18"/>
              </w:rPr>
              <w:t xml:space="preserve"> N 12-Ն հրաման,</w:t>
            </w:r>
          </w:p>
          <w:p w14:paraId="43188ADA" w14:textId="77777777" w:rsidR="007A7F45" w:rsidRPr="007A7F45" w:rsidRDefault="007A7F45" w:rsidP="00F70198">
            <w:pPr>
              <w:numPr>
                <w:ilvl w:val="0"/>
                <w:numId w:val="18"/>
              </w:numPr>
              <w:tabs>
                <w:tab w:val="left" w:pos="252"/>
                <w:tab w:val="left" w:pos="466"/>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sidRPr="007A7F45">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7A7F45">
              <w:rPr>
                <w:rFonts w:ascii="GHEA Grapalat" w:eastAsia="GHEA Grapalat" w:hAnsi="GHEA Grapalat" w:cs="GHEA Grapalat"/>
                <w:b/>
                <w:sz w:val="18"/>
                <w:shd w:val="clear" w:color="auto" w:fill="FFFFFF"/>
              </w:rPr>
              <w:t xml:space="preserve"> N 102-Ն հրաման,</w:t>
            </w:r>
          </w:p>
          <w:p w14:paraId="1F93986D" w14:textId="77777777" w:rsidR="007A7F45" w:rsidRPr="007A7F45" w:rsidRDefault="007A7F45" w:rsidP="00F70198">
            <w:pPr>
              <w:numPr>
                <w:ilvl w:val="0"/>
                <w:numId w:val="18"/>
              </w:numPr>
              <w:tabs>
                <w:tab w:val="left" w:pos="252"/>
                <w:tab w:val="left" w:pos="466"/>
              </w:tabs>
              <w:ind w:left="484" w:right="-18" w:hanging="283"/>
              <w:rPr>
                <w:rFonts w:ascii="GHEA Grapalat" w:eastAsia="GHEA Grapalat" w:hAnsi="GHEA Grapalat" w:cs="GHEA Grapalat"/>
                <w:b/>
                <w:sz w:val="18"/>
              </w:rPr>
            </w:pPr>
            <w:r w:rsidRPr="007A7F45">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sidRPr="007A7F45">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sidRPr="007A7F45">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7A7F45">
              <w:rPr>
                <w:rFonts w:ascii="GHEA Grapalat" w:eastAsia="GHEA Grapalat" w:hAnsi="GHEA Grapalat" w:cs="GHEA Grapalat"/>
                <w:b/>
                <w:sz w:val="18"/>
              </w:rPr>
              <w:t>N 95-Ն հրաման,</w:t>
            </w:r>
          </w:p>
          <w:p w14:paraId="7C4B4F28" w14:textId="77777777" w:rsidR="007A7F45" w:rsidRPr="007A7F45" w:rsidRDefault="007A7F45" w:rsidP="00F70198">
            <w:pPr>
              <w:numPr>
                <w:ilvl w:val="0"/>
                <w:numId w:val="18"/>
              </w:numPr>
              <w:tabs>
                <w:tab w:val="left" w:pos="252"/>
                <w:tab w:val="left" w:pos="541"/>
              </w:tabs>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քաղաքաշինության նախարարի 2006 թվականի նոյեմբերի 10-ի</w:t>
            </w:r>
            <w:r w:rsidRPr="007A7F45">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7A7F45">
              <w:rPr>
                <w:rFonts w:ascii="GHEA Grapalat" w:eastAsia="GHEA Grapalat" w:hAnsi="GHEA Grapalat" w:cs="GHEA Grapalat"/>
                <w:b/>
                <w:sz w:val="18"/>
              </w:rPr>
              <w:t>N 253-Ն հրաման</w:t>
            </w:r>
            <w:r w:rsidRPr="007A7F45">
              <w:rPr>
                <w:rFonts w:ascii="GHEA Grapalat" w:eastAsia="GHEA Grapalat" w:hAnsi="GHEA Grapalat" w:cs="GHEA Grapalat"/>
                <w:sz w:val="18"/>
              </w:rPr>
              <w:t>,</w:t>
            </w:r>
          </w:p>
          <w:p w14:paraId="7028AF42"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sidRPr="007A7F45">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7A7F45">
              <w:rPr>
                <w:rFonts w:ascii="GHEA Grapalat" w:eastAsia="GHEA Grapalat" w:hAnsi="GHEA Grapalat" w:cs="GHEA Grapalat"/>
                <w:b/>
                <w:sz w:val="18"/>
                <w:shd w:val="clear" w:color="auto" w:fill="FFFFFF"/>
              </w:rPr>
              <w:t xml:space="preserve"> N 56-Ն հրաման,</w:t>
            </w:r>
          </w:p>
          <w:p w14:paraId="63D86F62"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նախարարի 2004 թվականի օգոստոսի 4-ի</w:t>
            </w:r>
            <w:r w:rsidRPr="007A7F45">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sidRPr="007A7F45">
              <w:rPr>
                <w:rFonts w:ascii="GHEA Grapalat" w:eastAsia="GHEA Grapalat" w:hAnsi="GHEA Grapalat" w:cs="GHEA Grapalat"/>
                <w:b/>
                <w:sz w:val="18"/>
                <w:shd w:val="clear" w:color="auto" w:fill="FFFFFF"/>
              </w:rPr>
              <w:t xml:space="preserve"> N 83-Ն հրաման,</w:t>
            </w:r>
          </w:p>
          <w:p w14:paraId="0135FEE9"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նախարարի 2014 թվականի մարտի 17-ի</w:t>
            </w:r>
            <w:r w:rsidRPr="007A7F45">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A7F45">
              <w:rPr>
                <w:rFonts w:ascii="GHEA Grapalat" w:eastAsia="GHEA Grapalat" w:hAnsi="GHEA Grapalat" w:cs="GHEA Grapalat"/>
                <w:b/>
                <w:sz w:val="18"/>
                <w:shd w:val="clear" w:color="auto" w:fill="FFFFFF"/>
              </w:rPr>
              <w:t>N 78-Ն հրաման</w:t>
            </w:r>
          </w:p>
          <w:p w14:paraId="0F80F13C"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նախարարի 2014 թվականի մարտի 17-ի</w:t>
            </w:r>
            <w:r w:rsidRPr="007A7F45">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A7F45">
              <w:rPr>
                <w:rFonts w:ascii="GHEA Grapalat" w:eastAsia="GHEA Grapalat" w:hAnsi="GHEA Grapalat" w:cs="GHEA Grapalat"/>
                <w:b/>
                <w:sz w:val="18"/>
                <w:shd w:val="clear" w:color="auto" w:fill="FFFFFF"/>
              </w:rPr>
              <w:t>N 80-Ն հրաման,</w:t>
            </w:r>
          </w:p>
          <w:p w14:paraId="60B3544D" w14:textId="77777777" w:rsidR="007A7F45" w:rsidRPr="007A7F45" w:rsidRDefault="007A7F45" w:rsidP="00F70198">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sidRPr="007A7F45">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sidRPr="007A7F45">
              <w:rPr>
                <w:rFonts w:ascii="GHEA Grapalat" w:eastAsia="GHEA Grapalat" w:hAnsi="GHEA Grapalat" w:cs="GHEA Grapalat"/>
                <w:sz w:val="18"/>
                <w:shd w:val="clear" w:color="auto" w:fill="FFFFFF"/>
              </w:rPr>
              <w:t xml:space="preserve"> </w:t>
            </w:r>
            <w:r w:rsidRPr="007A7F45">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sidRPr="007A7F45">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sidRPr="007A7F45">
              <w:rPr>
                <w:rFonts w:ascii="GHEA Grapalat" w:eastAsia="GHEA Grapalat" w:hAnsi="GHEA Grapalat" w:cs="GHEA Grapalat"/>
                <w:color w:val="000000"/>
                <w:sz w:val="18"/>
                <w:shd w:val="clear" w:color="auto" w:fill="FFFFFF"/>
              </w:rPr>
              <w:t>»</w:t>
            </w:r>
            <w:r w:rsidRPr="007A7F45">
              <w:rPr>
                <w:rFonts w:ascii="GHEA Grapalat" w:eastAsia="GHEA Grapalat" w:hAnsi="GHEA Grapalat" w:cs="GHEA Grapalat"/>
                <w:b/>
                <w:sz w:val="18"/>
                <w:shd w:val="clear" w:color="auto" w:fill="FFFFFF"/>
              </w:rPr>
              <w:t xml:space="preserve"> N 103-Ն հրաման,</w:t>
            </w:r>
          </w:p>
          <w:p w14:paraId="5AB5FA94" w14:textId="77777777" w:rsidR="007A7F45" w:rsidRPr="007A7F45" w:rsidRDefault="007A7F45" w:rsidP="00F70198">
            <w:pPr>
              <w:numPr>
                <w:ilvl w:val="0"/>
                <w:numId w:val="18"/>
              </w:numPr>
              <w:tabs>
                <w:tab w:val="left" w:pos="252"/>
                <w:tab w:val="left" w:pos="466"/>
              </w:tabs>
              <w:spacing w:line="276" w:lineRule="auto"/>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lastRenderedPageBreak/>
              <w:t xml:space="preserve">ՀՀ կառավարության 2014 թվականի դեկտեմբերի 25-ի </w:t>
            </w:r>
            <w:r w:rsidRPr="007A7F45">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7A7F45">
              <w:rPr>
                <w:rFonts w:ascii="GHEA Grapalat" w:eastAsia="GHEA Grapalat" w:hAnsi="GHEA Grapalat" w:cs="GHEA Grapalat"/>
                <w:b/>
                <w:sz w:val="18"/>
              </w:rPr>
              <w:t>N 1504-Ն որոշում</w:t>
            </w:r>
            <w:r w:rsidRPr="007A7F45">
              <w:rPr>
                <w:rFonts w:ascii="GHEA Grapalat" w:eastAsia="GHEA Grapalat" w:hAnsi="GHEA Grapalat" w:cs="GHEA Grapalat"/>
                <w:sz w:val="18"/>
              </w:rPr>
              <w:t>,</w:t>
            </w:r>
          </w:p>
          <w:p w14:paraId="125AF7CE" w14:textId="77777777" w:rsidR="007A7F45" w:rsidRPr="007A7F45" w:rsidRDefault="007A7F45" w:rsidP="00F70198">
            <w:pPr>
              <w:numPr>
                <w:ilvl w:val="0"/>
                <w:numId w:val="18"/>
              </w:numPr>
              <w:tabs>
                <w:tab w:val="left" w:pos="252"/>
                <w:tab w:val="left" w:pos="481"/>
              </w:tabs>
              <w:spacing w:line="276" w:lineRule="auto"/>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կառավարության 2017 թվականի մայիսի 4-ի</w:t>
            </w:r>
            <w:r w:rsidRPr="007A7F45">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7A7F45">
              <w:rPr>
                <w:rFonts w:ascii="GHEA Grapalat" w:eastAsia="GHEA Grapalat" w:hAnsi="GHEA Grapalat" w:cs="GHEA Grapalat"/>
                <w:b/>
                <w:sz w:val="18"/>
              </w:rPr>
              <w:t>N 526-Ն</w:t>
            </w:r>
            <w:r w:rsidRPr="007A7F45">
              <w:rPr>
                <w:rFonts w:ascii="GHEA Grapalat" w:eastAsia="GHEA Grapalat" w:hAnsi="GHEA Grapalat" w:cs="GHEA Grapalat"/>
                <w:sz w:val="18"/>
              </w:rPr>
              <w:t xml:space="preserve"> որոշուման Կարգի 33-րդ կետի 10-րդ ենթակետի պահանջներ</w:t>
            </w:r>
          </w:p>
          <w:p w14:paraId="46E14CDD" w14:textId="77777777" w:rsidR="007A7F45" w:rsidRPr="007A7F45" w:rsidRDefault="007A7F45" w:rsidP="00F70198">
            <w:pPr>
              <w:numPr>
                <w:ilvl w:val="0"/>
                <w:numId w:val="18"/>
              </w:numPr>
              <w:tabs>
                <w:tab w:val="left" w:pos="252"/>
                <w:tab w:val="left" w:pos="481"/>
              </w:tabs>
              <w:spacing w:line="276" w:lineRule="auto"/>
              <w:ind w:left="484" w:right="-18" w:hanging="283"/>
              <w:rPr>
                <w:rFonts w:ascii="GHEA Grapalat" w:eastAsia="GHEA Grapalat" w:hAnsi="GHEA Grapalat" w:cs="GHEA Grapalat"/>
                <w:sz w:val="18"/>
              </w:rPr>
            </w:pPr>
            <w:r w:rsidRPr="007A7F45">
              <w:rPr>
                <w:rFonts w:ascii="GHEA Grapalat" w:eastAsia="GHEA Grapalat" w:hAnsi="GHEA Grapalat" w:cs="GHEA Grapalat"/>
                <w:b/>
                <w:sz w:val="18"/>
              </w:rPr>
              <w:t>ՀՀ կառավարության 2015 թվականի մարտի 19-ի</w:t>
            </w:r>
            <w:r w:rsidRPr="007A7F45">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7A7F45">
              <w:rPr>
                <w:rFonts w:ascii="GHEA Grapalat" w:eastAsia="GHEA Grapalat" w:hAnsi="GHEA Grapalat" w:cs="GHEA Grapalat"/>
                <w:b/>
                <w:sz w:val="18"/>
              </w:rPr>
              <w:t>N596-Ն որոշում</w:t>
            </w:r>
          </w:p>
          <w:p w14:paraId="4C4E8883" w14:textId="77777777" w:rsidR="007A7F45" w:rsidRPr="007A7F45" w:rsidRDefault="007A7F45" w:rsidP="00F70198">
            <w:pPr>
              <w:numPr>
                <w:ilvl w:val="0"/>
                <w:numId w:val="18"/>
              </w:numPr>
              <w:tabs>
                <w:tab w:val="left" w:pos="252"/>
                <w:tab w:val="left" w:pos="481"/>
              </w:tabs>
              <w:spacing w:line="276" w:lineRule="auto"/>
              <w:ind w:left="484" w:right="-18" w:hanging="283"/>
              <w:rPr>
                <w:rFonts w:ascii="GHEA Grapalat" w:eastAsia="GHEA Grapalat" w:hAnsi="GHEA Grapalat" w:cs="GHEA Grapalat"/>
                <w:b/>
                <w:sz w:val="18"/>
              </w:rPr>
            </w:pPr>
            <w:r w:rsidRPr="007A7F45">
              <w:rPr>
                <w:rFonts w:ascii="GHEA Grapalat" w:eastAsia="GHEA Grapalat" w:hAnsi="GHEA Grapalat" w:cs="GHEA Grapalat"/>
                <w:b/>
                <w:sz w:val="18"/>
              </w:rPr>
              <w:t>ՀՀ կառավարության 13.12.2007թ</w:t>
            </w:r>
            <w:r w:rsidRPr="007A7F45">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7A7F45">
              <w:rPr>
                <w:rFonts w:ascii="GHEA Grapalat" w:eastAsia="GHEA Grapalat" w:hAnsi="GHEA Grapalat" w:cs="GHEA Grapalat"/>
                <w:b/>
                <w:sz w:val="18"/>
              </w:rPr>
              <w:t>N 1490-Ն որոշում</w:t>
            </w:r>
            <w:r w:rsidRPr="007A7F45">
              <w:rPr>
                <w:rFonts w:ascii="GHEA Grapalat" w:eastAsia="GHEA Grapalat" w:hAnsi="GHEA Grapalat" w:cs="GHEA Grapalat"/>
                <w:sz w:val="18"/>
              </w:rPr>
              <w:t>,</w:t>
            </w:r>
          </w:p>
          <w:p w14:paraId="7BD7D557"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b/>
                <w:i/>
                <w:sz w:val="18"/>
              </w:rPr>
            </w:pPr>
            <w:r w:rsidRPr="007A7F45">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sidRPr="007A7F45">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7A7F45">
              <w:rPr>
                <w:rFonts w:ascii="GHEA Grapalat" w:eastAsia="GHEA Grapalat" w:hAnsi="GHEA Grapalat" w:cs="GHEA Grapalat"/>
                <w:b/>
                <w:i/>
                <w:sz w:val="18"/>
              </w:rPr>
              <w:t xml:space="preserve"> N 02-Ն հրաման</w:t>
            </w:r>
          </w:p>
          <w:p w14:paraId="22205CF3"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b/>
                <w:i/>
                <w:sz w:val="18"/>
              </w:rPr>
            </w:pPr>
            <w:r w:rsidRPr="007A7F45">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sidRPr="007A7F45">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7A7F45">
              <w:rPr>
                <w:rFonts w:ascii="GHEA Grapalat" w:eastAsia="GHEA Grapalat" w:hAnsi="GHEA Grapalat" w:cs="GHEA Grapalat"/>
                <w:b/>
                <w:i/>
                <w:sz w:val="18"/>
              </w:rPr>
              <w:t xml:space="preserve"> N 104-Ն հրաման</w:t>
            </w:r>
          </w:p>
          <w:p w14:paraId="4E9A90F2"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sz w:val="18"/>
              </w:rPr>
            </w:pPr>
            <w:r w:rsidRPr="007A7F45">
              <w:rPr>
                <w:rFonts w:ascii="GHEA Grapalat" w:eastAsia="GHEA Grapalat" w:hAnsi="GHEA Grapalat" w:cs="GHEA Grapalat"/>
                <w:b/>
                <w:sz w:val="18"/>
              </w:rPr>
              <w:t>ՀՀ կառավարության 16.02.2006թ թիվ 392-Ն որոշում</w:t>
            </w:r>
            <w:r w:rsidRPr="007A7F45">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1AB7765F" w14:textId="77777777" w:rsidR="007A7F45" w:rsidRPr="007A7F45" w:rsidRDefault="007A7F45" w:rsidP="00F70198">
            <w:pPr>
              <w:numPr>
                <w:ilvl w:val="0"/>
                <w:numId w:val="18"/>
              </w:numPr>
              <w:tabs>
                <w:tab w:val="left" w:pos="0"/>
              </w:tabs>
              <w:ind w:left="484" w:hanging="283"/>
              <w:rPr>
                <w:rFonts w:ascii="GHEA Grapalat" w:eastAsia="GHEA Grapalat" w:hAnsi="GHEA Grapalat" w:cs="GHEA Grapalat"/>
                <w:sz w:val="18"/>
              </w:rPr>
            </w:pPr>
            <w:r w:rsidRPr="007A7F45">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0B44E7EB" w14:textId="77777777" w:rsidR="007A7F45" w:rsidRPr="007A7F45" w:rsidRDefault="007A7F45" w:rsidP="007A7F45">
            <w:pPr>
              <w:tabs>
                <w:tab w:val="left" w:pos="0"/>
              </w:tabs>
              <w:ind w:left="484"/>
              <w:rPr>
                <w:rFonts w:ascii="GHEA Grapalat" w:eastAsia="GHEA Grapalat" w:hAnsi="GHEA Grapalat" w:cs="GHEA Grapalat"/>
                <w:sz w:val="18"/>
              </w:rPr>
            </w:pPr>
            <w:r w:rsidRPr="007A7F45">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7A7F45">
              <w:rPr>
                <w:rFonts w:ascii="GHEA Grapalat" w:eastAsia="GHEA Grapalat" w:hAnsi="GHEA Grapalat" w:cs="GHEA Grapalat"/>
                <w:b/>
                <w:sz w:val="18"/>
              </w:rPr>
              <w:t xml:space="preserve"> </w:t>
            </w:r>
            <w:r w:rsidRPr="007A7F45">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sidRPr="007A7F45">
              <w:rPr>
                <w:rFonts w:ascii="GHEA Grapalat" w:eastAsia="GHEA Grapalat" w:hAnsi="GHEA Grapalat" w:cs="GHEA Grapalat"/>
                <w:b/>
                <w:sz w:val="18"/>
              </w:rPr>
              <w:t xml:space="preserve"> N 10-Ն հրաման</w:t>
            </w:r>
          </w:p>
          <w:p w14:paraId="6D81C7D5" w14:textId="77777777" w:rsidR="007A7F45" w:rsidRPr="007A7F45" w:rsidRDefault="007A7F45" w:rsidP="007A7F45">
            <w:pPr>
              <w:jc w:val="both"/>
            </w:pPr>
            <w:r w:rsidRPr="007A7F45">
              <w:rPr>
                <w:rFonts w:ascii="GHEA Grapalat" w:eastAsia="GHEA Grapalat" w:hAnsi="GHEA Grapalat" w:cs="GHEA Grapalat"/>
                <w:sz w:val="18"/>
              </w:rPr>
              <w:t>և այլն (պարտադիր այլ նորմատիվա-տեխնիկական փաստաթղթեր)</w:t>
            </w:r>
          </w:p>
        </w:tc>
      </w:tr>
      <w:tr w:rsidR="007A7F45" w:rsidRPr="007A7F45" w14:paraId="3A4C671C"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1E4FC6" w14:textId="08217A8A"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11</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E73ACA" w14:textId="77777777" w:rsidR="007A7F45" w:rsidRPr="007A7F45" w:rsidRDefault="007A7F45" w:rsidP="007A7F45">
            <w:r w:rsidRPr="007A7F45">
              <w:rPr>
                <w:rFonts w:ascii="GHEA Grapalat" w:eastAsia="GHEA Grapalat" w:hAnsi="GHEA Grapalat" w:cs="GHEA Grapalat"/>
                <w:b/>
                <w:sz w:val="18"/>
              </w:rPr>
              <w:t>Նախագծման փուլերը</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C74BBF"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sidRPr="007A7F45">
              <w:rPr>
                <w:rFonts w:ascii="GHEA Grapalat" w:eastAsia="GHEA Grapalat" w:hAnsi="GHEA Grapalat" w:cs="GHEA Grapalat"/>
                <w:sz w:val="18"/>
              </w:rPr>
              <w:t xml:space="preserve">՝  </w:t>
            </w:r>
          </w:p>
          <w:p w14:paraId="2AB1BBAD"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b/>
                <w:sz w:val="18"/>
              </w:rPr>
              <w:t>Նախագիծը իրականացվելու է 3 փուլով՝</w:t>
            </w:r>
            <w:r w:rsidRPr="007A7F45">
              <w:rPr>
                <w:rFonts w:ascii="GHEA Grapalat" w:eastAsia="GHEA Grapalat" w:hAnsi="GHEA Grapalat" w:cs="GHEA Grapalat"/>
                <w:sz w:val="18"/>
              </w:rPr>
              <w:t xml:space="preserve">        </w:t>
            </w:r>
          </w:p>
          <w:p w14:paraId="7F7994CA"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b/>
                <w:sz w:val="18"/>
              </w:rPr>
              <w:t xml:space="preserve">Նախնական փուլ </w:t>
            </w:r>
            <w:r w:rsidRPr="007A7F45">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764E0B61" w14:textId="77777777" w:rsidR="007A7F45" w:rsidRPr="007A7F45" w:rsidRDefault="007A7F45" w:rsidP="007A7F45">
            <w:pPr>
              <w:spacing w:line="276" w:lineRule="auto"/>
              <w:ind w:left="76"/>
              <w:jc w:val="both"/>
              <w:rPr>
                <w:rFonts w:ascii="GHEA Grapalat" w:eastAsia="GHEA Grapalat" w:hAnsi="GHEA Grapalat" w:cs="GHEA Grapalat"/>
                <w:sz w:val="18"/>
              </w:rPr>
            </w:pPr>
            <w:r w:rsidRPr="007A7F45">
              <w:rPr>
                <w:rFonts w:ascii="GHEA Grapalat" w:eastAsia="GHEA Grapalat" w:hAnsi="GHEA Grapalat" w:cs="GHEA Grapalat"/>
                <w:sz w:val="18"/>
              </w:rPr>
              <w:t xml:space="preserve">Ըստ նոր ձեռք բերված տեխնիկական հետազննության եզրակացության և </w:t>
            </w:r>
          </w:p>
          <w:p w14:paraId="2B178E23" w14:textId="77777777" w:rsidR="007A7F45" w:rsidRPr="007A7F45" w:rsidRDefault="007A7F45" w:rsidP="007A7F45">
            <w:pPr>
              <w:spacing w:line="276" w:lineRule="auto"/>
              <w:jc w:val="both"/>
              <w:rPr>
                <w:rFonts w:ascii="GHEA Grapalat" w:eastAsia="GHEA Grapalat" w:hAnsi="GHEA Grapalat" w:cs="GHEA Grapalat"/>
                <w:sz w:val="18"/>
              </w:rPr>
            </w:pPr>
            <w:r w:rsidRPr="007A7F45">
              <w:rPr>
                <w:rFonts w:ascii="GHEA Grapalat" w:eastAsia="GHEA Grapalat" w:hAnsi="GHEA Grapalat" w:cs="GHEA Grapalat"/>
                <w:sz w:val="18"/>
              </w:rPr>
              <w:t xml:space="preserve"> ՀՀ քաղաքաշինության կոմիտեի նախագահի 11.09.2017թ N128-Ն հրամանի համաձայն</w:t>
            </w:r>
          </w:p>
          <w:p w14:paraId="41B49EF8" w14:textId="77777777" w:rsidR="007A7F45" w:rsidRPr="007A7F45" w:rsidRDefault="007A7F45" w:rsidP="007A7F45">
            <w:pPr>
              <w:spacing w:line="276" w:lineRule="auto"/>
              <w:ind w:left="76"/>
              <w:rPr>
                <w:rFonts w:ascii="GHEA Grapalat" w:eastAsia="GHEA Grapalat" w:hAnsi="GHEA Grapalat" w:cs="GHEA Grapalat"/>
                <w:sz w:val="18"/>
              </w:rPr>
            </w:pPr>
            <w:r w:rsidRPr="007A7F45">
              <w:rPr>
                <w:rFonts w:ascii="GHEA Grapalat" w:eastAsia="GHEA Grapalat" w:hAnsi="GHEA Grapalat" w:cs="GHEA Grapalat"/>
                <w:sz w:val="18"/>
              </w:rPr>
              <w:t>Փուլ 1 – «Նախնական նախագիծ» (նախագիծ)</w:t>
            </w:r>
          </w:p>
          <w:p w14:paraId="49436A28" w14:textId="77777777" w:rsidR="007A7F45" w:rsidRPr="007A7F45" w:rsidRDefault="007A7F45" w:rsidP="007A7F45">
            <w:pPr>
              <w:spacing w:line="276" w:lineRule="auto"/>
              <w:ind w:left="76"/>
            </w:pPr>
            <w:r w:rsidRPr="007A7F45">
              <w:rPr>
                <w:rFonts w:ascii="GHEA Grapalat" w:eastAsia="GHEA Grapalat" w:hAnsi="GHEA Grapalat" w:cs="GHEA Grapalat"/>
                <w:sz w:val="18"/>
              </w:rPr>
              <w:t>Փուլ 2 - «Աշխատանքային Նախագիծ»</w:t>
            </w:r>
          </w:p>
        </w:tc>
      </w:tr>
      <w:tr w:rsidR="007A7F45" w:rsidRPr="007A7F45" w14:paraId="3B355423"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1C6A33" w14:textId="425D2E0C"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12</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22F5DF" w14:textId="77777777" w:rsidR="007A7F45" w:rsidRPr="007A7F45" w:rsidRDefault="007A7F45" w:rsidP="007A7F45">
            <w:r w:rsidRPr="007A7F45">
              <w:rPr>
                <w:rFonts w:ascii="GHEA Grapalat" w:eastAsia="GHEA Grapalat" w:hAnsi="GHEA Grapalat" w:cs="GHEA Grapalat"/>
                <w:b/>
              </w:rPr>
              <w:t>Նախնական փուլ</w:t>
            </w:r>
            <w:r w:rsidRPr="007A7F45">
              <w:rPr>
                <w:rFonts w:ascii="GHEA Grapalat" w:eastAsia="GHEA Grapalat" w:hAnsi="GHEA Grapalat" w:cs="GHEA Grapalat"/>
                <w:b/>
                <w:sz w:val="20"/>
              </w:rPr>
              <w:t xml:space="preserve">- «Տեխնիկական վիճակի </w:t>
            </w:r>
            <w:r w:rsidRPr="007A7F45">
              <w:rPr>
                <w:rFonts w:ascii="GHEA Grapalat" w:eastAsia="GHEA Grapalat" w:hAnsi="GHEA Grapalat" w:cs="GHEA Grapalat"/>
                <w:b/>
                <w:sz w:val="20"/>
              </w:rPr>
              <w:lastRenderedPageBreak/>
              <w:t>հետազննություն» (սեյսմիկ եզրակացության ձեռքբերում՝ գործիքային հետազննությամբ)</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3F79ED" w14:textId="77777777" w:rsidR="007A7F45" w:rsidRPr="007A7F45" w:rsidRDefault="007A7F45" w:rsidP="007A7F45">
            <w:pPr>
              <w:jc w:val="both"/>
            </w:pPr>
            <w:r w:rsidRPr="007A7F45">
              <w:rPr>
                <w:rFonts w:ascii="GHEA Grapalat" w:eastAsia="GHEA Grapalat" w:hAnsi="GHEA Grapalat" w:cs="GHEA Grapalat"/>
                <w:b/>
                <w:sz w:val="18"/>
              </w:rPr>
              <w:lastRenderedPageBreak/>
              <w:t xml:space="preserve">Առաջին փուլով </w:t>
            </w:r>
            <w:r w:rsidRPr="007A7F45">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sidRPr="007A7F45">
              <w:rPr>
                <w:rFonts w:ascii="GHEA Grapalat" w:eastAsia="GHEA Grapalat" w:hAnsi="GHEA Grapalat" w:cs="GHEA Grapalat"/>
                <w:b/>
                <w:sz w:val="18"/>
              </w:rPr>
              <w:t xml:space="preserve">նախագծի գլխավոր ճարտարապետի, ճարտարագետի և պատասխանատու մասնագետների </w:t>
            </w:r>
            <w:r w:rsidRPr="007A7F45">
              <w:rPr>
                <w:rFonts w:ascii="GHEA Grapalat" w:eastAsia="GHEA Grapalat" w:hAnsi="GHEA Grapalat" w:cs="GHEA Grapalat"/>
                <w:b/>
                <w:sz w:val="18"/>
              </w:rPr>
              <w:lastRenderedPageBreak/>
              <w:t>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7A7F45" w:rsidRPr="007A7F45" w14:paraId="5963BF31"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E990CB" w14:textId="51BAA951"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13</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647990" w14:textId="77777777" w:rsidR="007A7F45" w:rsidRPr="007A7F45" w:rsidRDefault="007A7F45" w:rsidP="007A7F45">
            <w:pPr>
              <w:rPr>
                <w:sz w:val="20"/>
              </w:rPr>
            </w:pPr>
            <w:r w:rsidRPr="007A7F45">
              <w:rPr>
                <w:rFonts w:ascii="GHEA Grapalat" w:eastAsia="GHEA Grapalat" w:hAnsi="GHEA Grapalat" w:cs="GHEA Grapalat"/>
                <w:b/>
                <w:sz w:val="20"/>
              </w:rPr>
              <w:t>Փուլ 1- «Նախնական նախագիծ» (նախագիծ)</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85D87" w14:textId="77777777" w:rsidR="007A7F45" w:rsidRPr="007A7F45" w:rsidRDefault="007A7F45" w:rsidP="007A7F45">
            <w:pPr>
              <w:spacing w:line="276" w:lineRule="auto"/>
              <w:jc w:val="both"/>
              <w:rPr>
                <w:rFonts w:ascii="GHEA Grapalat" w:eastAsia="GHEA Grapalat" w:hAnsi="GHEA Grapalat" w:cs="GHEA Grapalat"/>
                <w:sz w:val="18"/>
              </w:rPr>
            </w:pPr>
            <w:r w:rsidRPr="007A7F45">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2B490A8A" w14:textId="77777777" w:rsidR="007A7F45" w:rsidRPr="007A7F45" w:rsidRDefault="007A7F45" w:rsidP="007A7F45">
            <w:pPr>
              <w:spacing w:line="276" w:lineRule="auto"/>
              <w:jc w:val="both"/>
              <w:rPr>
                <w:rFonts w:ascii="GHEA Grapalat" w:eastAsia="GHEA Grapalat" w:hAnsi="GHEA Grapalat" w:cs="GHEA Grapalat"/>
                <w:sz w:val="18"/>
              </w:rPr>
            </w:pPr>
            <w:r w:rsidRPr="007A7F45">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2C262BC6" w14:textId="77777777" w:rsidR="007A7F45" w:rsidRPr="007A7F45" w:rsidRDefault="007A7F45" w:rsidP="00F70198">
            <w:pPr>
              <w:numPr>
                <w:ilvl w:val="0"/>
                <w:numId w:val="19"/>
              </w:numPr>
              <w:ind w:left="720" w:hanging="360"/>
              <w:rPr>
                <w:rFonts w:ascii="GHEA Grapalat" w:eastAsia="GHEA Grapalat" w:hAnsi="GHEA Grapalat" w:cs="GHEA Grapalat"/>
                <w:sz w:val="18"/>
              </w:rPr>
            </w:pPr>
            <w:r w:rsidRPr="007A7F45">
              <w:rPr>
                <w:rFonts w:ascii="GHEA Grapalat" w:eastAsia="GHEA Grapalat" w:hAnsi="GHEA Grapalat" w:cs="GHEA Grapalat"/>
                <w:b/>
                <w:color w:val="000000"/>
                <w:sz w:val="18"/>
                <w:shd w:val="clear" w:color="auto" w:fill="FFFFFF"/>
              </w:rPr>
              <w:t>Հողամասի հատակագծային կազմակերպման ուրվագիծ</w:t>
            </w:r>
            <w:r w:rsidRPr="007A7F45">
              <w:rPr>
                <w:rFonts w:ascii="GHEA Grapalat" w:eastAsia="GHEA Grapalat" w:hAnsi="GHEA Grapalat" w:cs="GHEA Grapalat"/>
                <w:color w:val="000000"/>
                <w:sz w:val="18"/>
                <w:shd w:val="clear" w:color="auto" w:fill="FFFFFF"/>
              </w:rPr>
              <w:t xml:space="preserve"> (կամ հողամասի գլխավոր  հատակագիծ) </w:t>
            </w:r>
          </w:p>
          <w:p w14:paraId="4F6A0406" w14:textId="77777777" w:rsidR="007A7F45" w:rsidRPr="007A7F45" w:rsidRDefault="007A7F45" w:rsidP="00F70198">
            <w:pPr>
              <w:numPr>
                <w:ilvl w:val="0"/>
                <w:numId w:val="19"/>
              </w:numPr>
              <w:ind w:left="720" w:hanging="360"/>
              <w:rPr>
                <w:rFonts w:ascii="GHEA Grapalat" w:eastAsia="GHEA Grapalat" w:hAnsi="GHEA Grapalat" w:cs="GHEA Grapalat"/>
                <w:sz w:val="18"/>
              </w:rPr>
            </w:pPr>
            <w:r w:rsidRPr="007A7F45">
              <w:rPr>
                <w:rFonts w:ascii="GHEA Grapalat" w:eastAsia="GHEA Grapalat" w:hAnsi="GHEA Grapalat" w:cs="GHEA Grapalat"/>
                <w:b/>
                <w:sz w:val="18"/>
              </w:rPr>
              <w:t>Ճարտարապետաշինարարական մաս</w:t>
            </w:r>
          </w:p>
          <w:p w14:paraId="312943C1" w14:textId="77777777" w:rsidR="007A7F45" w:rsidRPr="007A7F45" w:rsidRDefault="007A7F45" w:rsidP="007A7F45">
            <w:pPr>
              <w:ind w:left="76"/>
              <w:jc w:val="both"/>
              <w:rPr>
                <w:rFonts w:ascii="GHEA Grapalat" w:eastAsia="GHEA Grapalat" w:hAnsi="GHEA Grapalat" w:cs="GHEA Grapalat"/>
                <w:sz w:val="18"/>
              </w:rPr>
            </w:pPr>
            <w:r w:rsidRPr="007A7F45">
              <w:rPr>
                <w:rFonts w:ascii="GHEA Grapalat" w:eastAsia="GHEA Grapalat" w:hAnsi="GHEA Grapalat" w:cs="GHEA Grapalat"/>
                <w:sz w:val="18"/>
              </w:rPr>
              <w:t>Ծավալահատակագծային լուծումներ, ճակատներ, կտրվածքներ, հատակագծեր, նկարագրեր</w:t>
            </w:r>
          </w:p>
          <w:p w14:paraId="17191A55" w14:textId="77777777" w:rsidR="007A7F45" w:rsidRPr="007A7F45" w:rsidRDefault="007A7F45" w:rsidP="00F70198">
            <w:pPr>
              <w:numPr>
                <w:ilvl w:val="0"/>
                <w:numId w:val="20"/>
              </w:numPr>
              <w:spacing w:after="200" w:line="276" w:lineRule="auto"/>
              <w:ind w:left="796" w:hanging="360"/>
              <w:rPr>
                <w:rFonts w:ascii="GHEA Grapalat" w:eastAsia="GHEA Grapalat" w:hAnsi="GHEA Grapalat" w:cs="GHEA Grapalat"/>
                <w:sz w:val="18"/>
              </w:rPr>
            </w:pPr>
            <w:r w:rsidRPr="007A7F45">
              <w:rPr>
                <w:rFonts w:ascii="GHEA Grapalat" w:eastAsia="GHEA Grapalat" w:hAnsi="GHEA Grapalat" w:cs="GHEA Grapalat"/>
                <w:sz w:val="18"/>
              </w:rPr>
              <w:t>Եռաչափ մոդելավորում</w:t>
            </w:r>
          </w:p>
          <w:p w14:paraId="3913F2D7" w14:textId="77777777" w:rsidR="007A7F45" w:rsidRPr="007A7F45" w:rsidRDefault="007A7F45" w:rsidP="00F70198">
            <w:pPr>
              <w:numPr>
                <w:ilvl w:val="0"/>
                <w:numId w:val="20"/>
              </w:numPr>
              <w:spacing w:after="200" w:line="276" w:lineRule="auto"/>
              <w:ind w:left="796" w:hanging="360"/>
              <w:rPr>
                <w:rFonts w:ascii="GHEA Grapalat" w:eastAsia="GHEA Grapalat" w:hAnsi="GHEA Grapalat" w:cs="GHEA Grapalat"/>
                <w:sz w:val="18"/>
              </w:rPr>
            </w:pPr>
            <w:r w:rsidRPr="007A7F45">
              <w:rPr>
                <w:rFonts w:ascii="GHEA Grapalat" w:eastAsia="GHEA Grapalat" w:hAnsi="GHEA Grapalat" w:cs="GHEA Grapalat"/>
                <w:b/>
                <w:sz w:val="18"/>
              </w:rPr>
              <w:t>Կոնստրուկտիվ մաս</w:t>
            </w:r>
          </w:p>
          <w:p w14:paraId="4D57F247"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 xml:space="preserve">           Կոնստրուկտիվ լուծումներ՝ հիմնական բնորոշ հատվածների</w:t>
            </w:r>
          </w:p>
          <w:p w14:paraId="41F67545"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Առաջարկվող հիմքերի տեսակների վերաբերյալ, անհրաժեշտ հիմնավորունով</w:t>
            </w:r>
          </w:p>
          <w:p w14:paraId="26FDABFD"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Երկաթբետոնյա շրջանակների վերաբերյալ առաջարկներ՝ կտրվածքի չափեր և այլն</w:t>
            </w:r>
          </w:p>
          <w:p w14:paraId="6CBBCD2B"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 xml:space="preserve">Արտաքին պատերի կառուցման ձևավորման և նյութի առաջարկներ  </w:t>
            </w:r>
          </w:p>
          <w:p w14:paraId="7BBAD6AA" w14:textId="77777777" w:rsidR="007A7F45" w:rsidRPr="007A7F45" w:rsidRDefault="007A7F45" w:rsidP="00F70198">
            <w:pPr>
              <w:numPr>
                <w:ilvl w:val="0"/>
                <w:numId w:val="21"/>
              </w:numPr>
              <w:ind w:left="796" w:hanging="360"/>
              <w:rPr>
                <w:rFonts w:ascii="GHEA Grapalat" w:eastAsia="GHEA Grapalat" w:hAnsi="GHEA Grapalat" w:cs="GHEA Grapalat"/>
                <w:sz w:val="18"/>
              </w:rPr>
            </w:pPr>
            <w:r w:rsidRPr="007A7F45">
              <w:rPr>
                <w:rFonts w:ascii="GHEA Grapalat" w:eastAsia="GHEA Grapalat" w:hAnsi="GHEA Grapalat" w:cs="GHEA Grapalat"/>
                <w:sz w:val="18"/>
              </w:rPr>
              <w:t xml:space="preserve">Հնարավորության դեպքում կոնստրուկտորական հաշվարկների հաշվետվություն </w:t>
            </w:r>
          </w:p>
          <w:p w14:paraId="49CA3543" w14:textId="77777777" w:rsidR="007A7F45" w:rsidRPr="007A7F45" w:rsidRDefault="007A7F45" w:rsidP="00F70198">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Արտաքին ինժեներական</w:t>
            </w:r>
            <w:r w:rsidRPr="007A7F45">
              <w:rPr>
                <w:rFonts w:ascii="GHEA Grapalat" w:eastAsia="GHEA Grapalat" w:hAnsi="GHEA Grapalat" w:cs="GHEA Grapalat"/>
                <w:color w:val="000000"/>
                <w:sz w:val="18"/>
                <w:shd w:val="clear" w:color="auto" w:fill="FFFFFF"/>
              </w:rPr>
              <w:t xml:space="preserve"> ցանցերի լուծումներ </w:t>
            </w:r>
            <w:r w:rsidRPr="007A7F45">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6D6A2EC4" w14:textId="77777777" w:rsidR="007A7F45" w:rsidRPr="007A7F45" w:rsidRDefault="007A7F45" w:rsidP="00F70198">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1D9116D5" w14:textId="77777777" w:rsidR="007A7F45" w:rsidRPr="007A7F45" w:rsidRDefault="007A7F45" w:rsidP="00F70198">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sz w:val="18"/>
              </w:rPr>
              <w:t xml:space="preserve">Ծրագրի նախնական ֆինանսական գնահատում </w:t>
            </w:r>
          </w:p>
          <w:p w14:paraId="6225A625" w14:textId="77777777" w:rsidR="007A7F45" w:rsidRPr="007A7F45" w:rsidRDefault="007A7F45" w:rsidP="007A7F45"/>
        </w:tc>
      </w:tr>
      <w:tr w:rsidR="007A7F45" w:rsidRPr="007A7F45" w14:paraId="65671825"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AAAE43" w14:textId="4DFD922B"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14</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EC3D05" w14:textId="77777777" w:rsidR="007A7F45" w:rsidRPr="007A7F45" w:rsidRDefault="007A7F45" w:rsidP="007A7F45">
            <w:pPr>
              <w:spacing w:line="276" w:lineRule="auto"/>
              <w:rPr>
                <w:rFonts w:ascii="GHEA Grapalat" w:eastAsia="GHEA Grapalat" w:hAnsi="GHEA Grapalat" w:cs="GHEA Grapalat"/>
                <w:b/>
                <w:sz w:val="20"/>
              </w:rPr>
            </w:pPr>
            <w:r w:rsidRPr="007A7F45">
              <w:rPr>
                <w:rFonts w:ascii="GHEA Grapalat" w:eastAsia="GHEA Grapalat" w:hAnsi="GHEA Grapalat" w:cs="GHEA Grapalat"/>
                <w:b/>
                <w:sz w:val="20"/>
              </w:rPr>
              <w:t xml:space="preserve">Փուլ 2 - «Աշխատանքային նախագիծ»  </w:t>
            </w:r>
          </w:p>
          <w:p w14:paraId="29EDCC3F" w14:textId="77777777" w:rsidR="007A7F45" w:rsidRPr="007A7F45" w:rsidRDefault="007A7F45" w:rsidP="007A7F45">
            <w:pPr>
              <w:rPr>
                <w:sz w:val="20"/>
              </w:rPr>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C16827" w14:textId="77777777" w:rsidR="007A7F45" w:rsidRPr="007A7F45" w:rsidRDefault="007A7F45" w:rsidP="007A7F45">
            <w:pPr>
              <w:spacing w:line="276" w:lineRule="auto"/>
              <w:ind w:firstLine="269"/>
              <w:jc w:val="both"/>
              <w:rPr>
                <w:rFonts w:ascii="GHEA Grapalat" w:eastAsia="GHEA Grapalat" w:hAnsi="GHEA Grapalat" w:cs="GHEA Grapalat"/>
                <w:b/>
                <w:sz w:val="18"/>
                <w:u w:val="single"/>
              </w:rPr>
            </w:pPr>
            <w:r w:rsidRPr="007A7F45">
              <w:rPr>
                <w:rFonts w:ascii="GHEA Grapalat" w:eastAsia="GHEA Grapalat" w:hAnsi="GHEA Grapalat" w:cs="GHEA Grapalat"/>
                <w:b/>
                <w:sz w:val="18"/>
                <w:u w:val="single"/>
              </w:rPr>
              <w:t>Նախագծի լրակազմում ընդգրկվող (մշակվող) փաստաթղթեր</w:t>
            </w:r>
          </w:p>
          <w:p w14:paraId="70C55CC8" w14:textId="77777777" w:rsidR="007A7F45" w:rsidRPr="007A7F45" w:rsidRDefault="007A7F45" w:rsidP="00F70198">
            <w:pPr>
              <w:numPr>
                <w:ilvl w:val="0"/>
                <w:numId w:val="22"/>
              </w:numPr>
              <w:ind w:left="616"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 xml:space="preserve">Ընդհանուր բացատրագիր հատոր </w:t>
            </w:r>
          </w:p>
          <w:p w14:paraId="5E8562D5"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 xml:space="preserve">Բացատրագիր, հաշվարկներ, վերլուծություններ, </w:t>
            </w:r>
          </w:p>
          <w:p w14:paraId="3E2D8116"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Ելակետային տվյալներ և փաստաթղթեր</w:t>
            </w:r>
          </w:p>
          <w:p w14:paraId="72BDFE8F"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Կոնստրուկտորական հաշվարկների հաշվետվություն</w:t>
            </w:r>
          </w:p>
          <w:p w14:paraId="7DDB9E6B"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6D59736B"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BADB627" w14:textId="77777777" w:rsidR="007A7F45" w:rsidRPr="007A7F45" w:rsidRDefault="007A7F45" w:rsidP="00F70198">
            <w:pPr>
              <w:numPr>
                <w:ilvl w:val="0"/>
                <w:numId w:val="22"/>
              </w:numPr>
              <w:ind w:left="720" w:hanging="360"/>
              <w:rPr>
                <w:rFonts w:ascii="GHEA Grapalat" w:eastAsia="GHEA Grapalat" w:hAnsi="GHEA Grapalat" w:cs="GHEA Grapalat"/>
                <w:b/>
                <w:sz w:val="18"/>
              </w:rPr>
            </w:pPr>
            <w:r w:rsidRPr="007A7F45">
              <w:rPr>
                <w:rFonts w:ascii="GHEA Grapalat" w:eastAsia="GHEA Grapalat" w:hAnsi="GHEA Grapalat" w:cs="GHEA Grapalat"/>
                <w:sz w:val="18"/>
              </w:rPr>
              <w:t xml:space="preserve"> և այլն</w:t>
            </w:r>
          </w:p>
          <w:p w14:paraId="7231A765"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b/>
                <w:color w:val="000000"/>
                <w:sz w:val="18"/>
                <w:shd w:val="clear" w:color="auto" w:fill="FFFFFF"/>
              </w:rPr>
              <w:t>Գլխավոր հատակագծի  կազմակերպում</w:t>
            </w:r>
          </w:p>
          <w:p w14:paraId="75EFB47D" w14:textId="77777777" w:rsidR="007A7F45" w:rsidRPr="007A7F45" w:rsidRDefault="007A7F45" w:rsidP="00F70198">
            <w:pPr>
              <w:numPr>
                <w:ilvl w:val="0"/>
                <w:numId w:val="22"/>
              </w:numPr>
              <w:ind w:left="720" w:hanging="360"/>
              <w:rPr>
                <w:rFonts w:ascii="GHEA Grapalat" w:eastAsia="GHEA Grapalat" w:hAnsi="GHEA Grapalat" w:cs="GHEA Grapalat"/>
                <w:sz w:val="18"/>
              </w:rPr>
            </w:pPr>
            <w:r w:rsidRPr="007A7F45">
              <w:rPr>
                <w:rFonts w:ascii="GHEA Grapalat" w:eastAsia="GHEA Grapalat" w:hAnsi="GHEA Grapalat" w:cs="GHEA Grapalat"/>
                <w:b/>
                <w:sz w:val="18"/>
              </w:rPr>
              <w:t>Ճարտարապետաշինարարական մաս</w:t>
            </w:r>
          </w:p>
          <w:p w14:paraId="07EC27B5" w14:textId="77777777" w:rsidR="007A7F45" w:rsidRPr="007A7F45" w:rsidRDefault="007A7F45" w:rsidP="00F70198">
            <w:pPr>
              <w:numPr>
                <w:ilvl w:val="0"/>
                <w:numId w:val="22"/>
              </w:numPr>
              <w:ind w:left="886" w:hanging="360"/>
              <w:rPr>
                <w:rFonts w:ascii="GHEA Grapalat" w:eastAsia="GHEA Grapalat" w:hAnsi="GHEA Grapalat" w:cs="GHEA Grapalat"/>
                <w:b/>
                <w:sz w:val="18"/>
              </w:rPr>
            </w:pPr>
            <w:r w:rsidRPr="007A7F45">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09BC0DD2" w14:textId="77777777" w:rsidR="007A7F45" w:rsidRPr="007A7F45" w:rsidRDefault="007A7F45" w:rsidP="00F70198">
            <w:pPr>
              <w:numPr>
                <w:ilvl w:val="0"/>
                <w:numId w:val="22"/>
              </w:numPr>
              <w:ind w:left="886" w:hanging="360"/>
              <w:rPr>
                <w:rFonts w:ascii="GHEA Grapalat" w:eastAsia="GHEA Grapalat" w:hAnsi="GHEA Grapalat" w:cs="GHEA Grapalat"/>
                <w:sz w:val="18"/>
              </w:rPr>
            </w:pPr>
            <w:r w:rsidRPr="007A7F45">
              <w:rPr>
                <w:rFonts w:ascii="GHEA Grapalat" w:eastAsia="GHEA Grapalat" w:hAnsi="GHEA Grapalat" w:cs="GHEA Grapalat"/>
                <w:sz w:val="18"/>
              </w:rPr>
              <w:t>Եռաչափ մոդելավորում</w:t>
            </w:r>
          </w:p>
          <w:p w14:paraId="0E6AD436" w14:textId="77777777" w:rsidR="007A7F45" w:rsidRPr="007A7F45" w:rsidRDefault="007A7F45" w:rsidP="00F70198">
            <w:pPr>
              <w:numPr>
                <w:ilvl w:val="0"/>
                <w:numId w:val="22"/>
              </w:numPr>
              <w:ind w:left="886" w:hanging="360"/>
              <w:rPr>
                <w:rFonts w:ascii="GHEA Grapalat" w:eastAsia="GHEA Grapalat" w:hAnsi="GHEA Grapalat" w:cs="GHEA Grapalat"/>
                <w:sz w:val="18"/>
              </w:rPr>
            </w:pPr>
            <w:r w:rsidRPr="007A7F45">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335BC175" w14:textId="77777777" w:rsidR="007A7F45" w:rsidRPr="007A7F45" w:rsidRDefault="007A7F45" w:rsidP="00F70198">
            <w:pPr>
              <w:numPr>
                <w:ilvl w:val="0"/>
                <w:numId w:val="22"/>
              </w:numPr>
              <w:ind w:left="256"/>
              <w:rPr>
                <w:rFonts w:ascii="GHEA Grapalat" w:eastAsia="GHEA Grapalat" w:hAnsi="GHEA Grapalat" w:cs="GHEA Grapalat"/>
                <w:sz w:val="18"/>
              </w:rPr>
            </w:pPr>
            <w:r w:rsidRPr="007A7F45">
              <w:rPr>
                <w:rFonts w:ascii="GHEA Grapalat" w:eastAsia="GHEA Grapalat" w:hAnsi="GHEA Grapalat" w:cs="GHEA Grapalat"/>
                <w:b/>
                <w:sz w:val="18"/>
              </w:rPr>
              <w:t>Կոնստրուկտիվ մաս</w:t>
            </w:r>
          </w:p>
          <w:p w14:paraId="621974ED" w14:textId="77777777" w:rsidR="007A7F45" w:rsidRPr="007A7F45" w:rsidRDefault="007A7F45" w:rsidP="00F70198">
            <w:pPr>
              <w:numPr>
                <w:ilvl w:val="0"/>
                <w:numId w:val="22"/>
              </w:numPr>
              <w:ind w:left="616" w:hanging="360"/>
              <w:rPr>
                <w:rFonts w:ascii="GHEA Grapalat" w:eastAsia="GHEA Grapalat" w:hAnsi="GHEA Grapalat" w:cs="GHEA Grapalat"/>
                <w:sz w:val="18"/>
              </w:rPr>
            </w:pPr>
            <w:r w:rsidRPr="007A7F45">
              <w:rPr>
                <w:rFonts w:ascii="GHEA Grapalat" w:eastAsia="GHEA Grapalat" w:hAnsi="GHEA Grapalat" w:cs="GHEA Grapalat"/>
                <w:sz w:val="18"/>
              </w:rPr>
              <w:t xml:space="preserve">Կոնստրուկտիվ լուծումներ, </w:t>
            </w:r>
          </w:p>
          <w:p w14:paraId="05A7969F" w14:textId="77777777" w:rsidR="007A7F45" w:rsidRPr="007A7F45" w:rsidRDefault="007A7F45" w:rsidP="00F70198">
            <w:pPr>
              <w:numPr>
                <w:ilvl w:val="0"/>
                <w:numId w:val="22"/>
              </w:numPr>
              <w:ind w:left="616" w:hanging="360"/>
              <w:rPr>
                <w:rFonts w:ascii="GHEA Grapalat" w:eastAsia="GHEA Grapalat" w:hAnsi="GHEA Grapalat" w:cs="GHEA Grapalat"/>
                <w:sz w:val="18"/>
              </w:rPr>
            </w:pPr>
            <w:r w:rsidRPr="007A7F45">
              <w:rPr>
                <w:rFonts w:ascii="GHEA Grapalat" w:eastAsia="GHEA Grapalat" w:hAnsi="GHEA Grapalat" w:cs="GHEA Grapalat"/>
                <w:sz w:val="18"/>
              </w:rPr>
              <w:t xml:space="preserve">կոնստրուկտորական հաշվարկների հաշվետվություն </w:t>
            </w:r>
          </w:p>
          <w:p w14:paraId="094A022B" w14:textId="77777777" w:rsidR="007A7F45" w:rsidRPr="007A7F45" w:rsidRDefault="007A7F45" w:rsidP="00F70198">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lastRenderedPageBreak/>
              <w:t>Ինժեներական</w:t>
            </w:r>
            <w:r w:rsidRPr="007A7F45">
              <w:rPr>
                <w:rFonts w:ascii="GHEA Grapalat" w:eastAsia="GHEA Grapalat" w:hAnsi="GHEA Grapalat" w:cs="GHEA Grapalat"/>
                <w:color w:val="000000"/>
                <w:sz w:val="18"/>
                <w:shd w:val="clear" w:color="auto" w:fill="FFFFFF"/>
              </w:rPr>
              <w:t xml:space="preserve"> (ներքին) լուծումներ </w:t>
            </w:r>
            <w:r w:rsidRPr="007A7F45">
              <w:rPr>
                <w:rFonts w:ascii="GHEA Grapalat" w:eastAsia="GHEA Grapalat" w:hAnsi="GHEA Grapalat" w:cs="GHEA Grapalat"/>
                <w:sz w:val="18"/>
              </w:rPr>
              <w:t>(գծագրական և տեքստային նյութեր՝ այդ թվում մասնագրեր)</w:t>
            </w:r>
            <w:r w:rsidRPr="007A7F45">
              <w:rPr>
                <w:rFonts w:ascii="GHEA Grapalat" w:eastAsia="GHEA Grapalat" w:hAnsi="GHEA Grapalat" w:cs="GHEA Grapalat"/>
                <w:color w:val="000000"/>
                <w:sz w:val="18"/>
                <w:shd w:val="clear" w:color="auto" w:fill="FFFFFF"/>
              </w:rPr>
              <w:t xml:space="preserve"> </w:t>
            </w:r>
          </w:p>
          <w:p w14:paraId="7741EC22" w14:textId="77777777" w:rsidR="007A7F45" w:rsidRPr="007A7F45" w:rsidRDefault="007A7F45" w:rsidP="007A7F45">
            <w:pPr>
              <w:ind w:left="794"/>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70CBD41" w14:textId="77777777" w:rsidR="007A7F45" w:rsidRPr="007A7F45" w:rsidRDefault="007A7F45" w:rsidP="007A7F45">
            <w:pPr>
              <w:tabs>
                <w:tab w:val="left" w:pos="740"/>
              </w:tabs>
              <w:ind w:left="794"/>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EC5257A" w14:textId="77777777" w:rsidR="007A7F45" w:rsidRPr="007A7F45" w:rsidRDefault="007A7F45" w:rsidP="00F70198">
            <w:pPr>
              <w:numPr>
                <w:ilvl w:val="0"/>
                <w:numId w:val="23"/>
              </w:numPr>
              <w:tabs>
                <w:tab w:val="left" w:pos="740"/>
              </w:tabs>
              <w:ind w:left="457"/>
              <w:rPr>
                <w:rFonts w:ascii="GHEA Grapalat" w:eastAsia="GHEA Grapalat" w:hAnsi="GHEA Grapalat" w:cs="GHEA Grapalat"/>
                <w:b/>
                <w:color w:val="000000"/>
                <w:sz w:val="20"/>
                <w:shd w:val="clear" w:color="auto" w:fill="FFFFFF"/>
              </w:rPr>
            </w:pPr>
            <w:r w:rsidRPr="007A7F45">
              <w:rPr>
                <w:rFonts w:ascii="GHEA Grapalat" w:eastAsia="GHEA Grapalat" w:hAnsi="GHEA Grapalat" w:cs="GHEA Grapalat"/>
                <w:b/>
                <w:color w:val="000000"/>
                <w:sz w:val="20"/>
                <w:shd w:val="clear" w:color="auto" w:fill="FFFFFF"/>
              </w:rPr>
              <w:t>Արևային ջրատաքացման համակարգի նախագիծ</w:t>
            </w:r>
          </w:p>
          <w:p w14:paraId="6C3BA25E" w14:textId="77777777" w:rsidR="007A7F45" w:rsidRPr="007A7F45" w:rsidRDefault="007A7F45" w:rsidP="007A7F45">
            <w:pPr>
              <w:tabs>
                <w:tab w:val="left" w:pos="740"/>
              </w:tabs>
              <w:ind w:left="457"/>
              <w:rPr>
                <w:rFonts w:ascii="GHEA Grapalat" w:eastAsia="GHEA Grapalat" w:hAnsi="GHEA Grapalat" w:cs="GHEA Grapalat"/>
                <w:b/>
                <w:color w:val="000000"/>
                <w:sz w:val="20"/>
                <w:shd w:val="clear" w:color="auto" w:fill="FFFFFF"/>
              </w:rPr>
            </w:pPr>
          </w:p>
          <w:p w14:paraId="46D0E377" w14:textId="77777777" w:rsidR="007A7F45" w:rsidRPr="007A7F45" w:rsidRDefault="007A7F45" w:rsidP="00F70198">
            <w:pPr>
              <w:numPr>
                <w:ilvl w:val="0"/>
                <w:numId w:val="24"/>
              </w:numPr>
              <w:tabs>
                <w:tab w:val="left" w:pos="740"/>
              </w:tabs>
              <w:ind w:left="457"/>
              <w:rPr>
                <w:rFonts w:ascii="GHEA Grapalat" w:eastAsia="GHEA Grapalat" w:hAnsi="GHEA Grapalat" w:cs="GHEA Grapalat"/>
                <w:b/>
                <w:color w:val="000000"/>
                <w:sz w:val="20"/>
                <w:shd w:val="clear" w:color="auto" w:fill="FFFFFF"/>
              </w:rPr>
            </w:pPr>
            <w:r w:rsidRPr="007A7F45">
              <w:rPr>
                <w:rFonts w:ascii="GHEA Grapalat" w:eastAsia="GHEA Grapalat" w:hAnsi="GHEA Grapalat" w:cs="GHEA Grapalat"/>
                <w:b/>
                <w:color w:val="000000"/>
                <w:sz w:val="20"/>
                <w:shd w:val="clear" w:color="auto" w:fill="FFFFFF"/>
              </w:rPr>
              <w:t>Ֆոտովոլտային համակարգի նախագիծ</w:t>
            </w:r>
          </w:p>
          <w:p w14:paraId="56B314AF" w14:textId="77777777" w:rsidR="007A7F45" w:rsidRPr="007A7F45" w:rsidRDefault="007A7F45" w:rsidP="007A7F45">
            <w:pPr>
              <w:tabs>
                <w:tab w:val="left" w:pos="740"/>
              </w:tabs>
              <w:ind w:left="794"/>
              <w:rPr>
                <w:rFonts w:ascii="GHEA Grapalat" w:eastAsia="GHEA Grapalat" w:hAnsi="GHEA Grapalat" w:cs="GHEA Grapalat"/>
                <w:b/>
                <w:color w:val="000000"/>
                <w:sz w:val="18"/>
                <w:shd w:val="clear" w:color="auto" w:fill="FFFFFF"/>
              </w:rPr>
            </w:pPr>
          </w:p>
          <w:p w14:paraId="2F2D7037" w14:textId="77777777" w:rsidR="007A7F45" w:rsidRPr="007A7F45" w:rsidRDefault="007A7F45" w:rsidP="00F70198">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Շինմոնտաժային աշխատանքների նախահաշիվ՝</w:t>
            </w:r>
          </w:p>
          <w:p w14:paraId="7D36C45F" w14:textId="77777777" w:rsidR="007A7F45" w:rsidRPr="007A7F45" w:rsidRDefault="007A7F45" w:rsidP="007A7F45">
            <w:pPr>
              <w:tabs>
                <w:tab w:val="left" w:pos="1036"/>
              </w:tabs>
              <w:ind w:left="766"/>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39185AE9" w14:textId="77777777" w:rsidR="007A7F45" w:rsidRPr="007A7F45" w:rsidRDefault="007A7F45" w:rsidP="00F70198">
            <w:pPr>
              <w:numPr>
                <w:ilvl w:val="0"/>
                <w:numId w:val="26"/>
              </w:numPr>
              <w:tabs>
                <w:tab w:val="left" w:pos="740"/>
              </w:tabs>
              <w:ind w:left="457"/>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 xml:space="preserve">Գնահատված ծավալաթերթ-նախահաշիվ </w:t>
            </w:r>
            <w:r w:rsidRPr="007A7F45">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766473C8" w14:textId="77777777" w:rsidR="007A7F45" w:rsidRPr="007A7F45" w:rsidRDefault="007A7F45" w:rsidP="00F70198">
            <w:pPr>
              <w:numPr>
                <w:ilvl w:val="0"/>
                <w:numId w:val="26"/>
              </w:numPr>
              <w:tabs>
                <w:tab w:val="left" w:pos="740"/>
              </w:tabs>
              <w:ind w:left="457"/>
              <w:rPr>
                <w:rFonts w:ascii="GHEA Grapalat" w:eastAsia="GHEA Grapalat" w:hAnsi="GHEA Grapalat" w:cs="GHEA Grapalat"/>
                <w:b/>
                <w:color w:val="000000"/>
                <w:sz w:val="18"/>
                <w:shd w:val="clear" w:color="auto" w:fill="FFFFFF"/>
              </w:rPr>
            </w:pPr>
            <w:r w:rsidRPr="007A7F45">
              <w:rPr>
                <w:rFonts w:ascii="GHEA Grapalat" w:eastAsia="GHEA Grapalat" w:hAnsi="GHEA Grapalat" w:cs="GHEA Grapalat"/>
                <w:b/>
                <w:color w:val="000000"/>
                <w:sz w:val="18"/>
                <w:shd w:val="clear" w:color="auto" w:fill="FFFFFF"/>
              </w:rPr>
              <w:t xml:space="preserve">Ծավալաթերթ </w:t>
            </w:r>
            <w:r w:rsidRPr="007A7F45">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06BAC961" w14:textId="77777777" w:rsidR="007A7F45" w:rsidRPr="007A7F45" w:rsidRDefault="007A7F45" w:rsidP="00F70198">
            <w:pPr>
              <w:numPr>
                <w:ilvl w:val="0"/>
                <w:numId w:val="26"/>
              </w:numPr>
              <w:ind w:left="352" w:firstLine="105"/>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Շինարարության կազմակերպման նախագիծ</w:t>
            </w:r>
          </w:p>
          <w:p w14:paraId="46CC3C52" w14:textId="77777777" w:rsidR="007A7F45" w:rsidRPr="007A7F45" w:rsidRDefault="007A7F45" w:rsidP="00F70198">
            <w:pPr>
              <w:numPr>
                <w:ilvl w:val="0"/>
                <w:numId w:val="26"/>
              </w:numPr>
              <w:ind w:left="457"/>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2432E477" w14:textId="77777777" w:rsidR="007A7F45" w:rsidRPr="007A7F45" w:rsidRDefault="007A7F45" w:rsidP="00F70198">
            <w:pPr>
              <w:numPr>
                <w:ilvl w:val="0"/>
                <w:numId w:val="26"/>
              </w:numPr>
              <w:ind w:left="457"/>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4F73786E" w14:textId="77777777" w:rsidR="007A7F45" w:rsidRPr="007A7F45" w:rsidRDefault="007A7F45" w:rsidP="00F70198">
            <w:pPr>
              <w:numPr>
                <w:ilvl w:val="0"/>
                <w:numId w:val="26"/>
              </w:numPr>
              <w:ind w:left="766" w:hanging="309"/>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1BDFED94" w14:textId="77777777" w:rsidR="007A7F45" w:rsidRPr="007A7F45" w:rsidRDefault="007A7F45" w:rsidP="00F70198">
            <w:pPr>
              <w:numPr>
                <w:ilvl w:val="0"/>
                <w:numId w:val="26"/>
              </w:numPr>
              <w:ind w:left="766" w:hanging="309"/>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7A7F45">
              <w:rPr>
                <w:rFonts w:ascii="GHEA Grapalat" w:eastAsia="GHEA Grapalat" w:hAnsi="GHEA Grapalat" w:cs="GHEA Grapalat"/>
                <w:sz w:val="18"/>
              </w:rPr>
              <w:t xml:space="preserve"> </w:t>
            </w:r>
            <w:r w:rsidRPr="007A7F45">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8AA0388" w14:textId="77777777" w:rsidR="007A7F45" w:rsidRPr="007A7F45" w:rsidRDefault="007A7F45" w:rsidP="00F70198">
            <w:pPr>
              <w:numPr>
                <w:ilvl w:val="0"/>
                <w:numId w:val="26"/>
              </w:numPr>
              <w:ind w:left="766" w:hanging="309"/>
              <w:rPr>
                <w:rFonts w:ascii="GHEA Grapalat" w:eastAsia="GHEA Grapalat" w:hAnsi="GHEA Grapalat" w:cs="GHEA Grapalat"/>
                <w:color w:val="000000"/>
                <w:sz w:val="18"/>
                <w:shd w:val="clear" w:color="auto" w:fill="FFFFFF"/>
              </w:rPr>
            </w:pPr>
            <w:r w:rsidRPr="007A7F45">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2D565E29" w14:textId="77777777" w:rsidR="007A7F45" w:rsidRPr="007A7F45" w:rsidRDefault="007A7F45" w:rsidP="00F70198">
            <w:pPr>
              <w:numPr>
                <w:ilvl w:val="0"/>
                <w:numId w:val="26"/>
              </w:numPr>
              <w:ind w:left="766" w:hanging="309"/>
            </w:pPr>
            <w:r w:rsidRPr="007A7F45">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7A7F45" w:rsidRPr="007A7F45" w14:paraId="4637427E"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1627B2" w14:textId="15F37698"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15</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DB2DA" w14:textId="77777777" w:rsidR="007A7F45" w:rsidRPr="007A7F45" w:rsidRDefault="007A7F45" w:rsidP="007A7F45">
            <w:pPr>
              <w:tabs>
                <w:tab w:val="left" w:pos="352"/>
              </w:tabs>
              <w:spacing w:line="276" w:lineRule="auto"/>
              <w:ind w:left="68"/>
              <w:jc w:val="both"/>
              <w:rPr>
                <w:rFonts w:ascii="GHEA Grapalat" w:eastAsia="GHEA Grapalat" w:hAnsi="GHEA Grapalat" w:cs="GHEA Grapalat"/>
                <w:b/>
                <w:sz w:val="18"/>
                <w:u w:val="single"/>
                <w:shd w:val="clear" w:color="auto" w:fill="FFFFFF"/>
              </w:rPr>
            </w:pPr>
            <w:r w:rsidRPr="007A7F45">
              <w:rPr>
                <w:rFonts w:ascii="GHEA Grapalat" w:eastAsia="GHEA Grapalat" w:hAnsi="GHEA Grapalat" w:cs="GHEA Grapalat"/>
                <w:b/>
                <w:sz w:val="18"/>
                <w:u w:val="single"/>
                <w:shd w:val="clear" w:color="auto" w:fill="FFFFFF"/>
              </w:rPr>
              <w:t>Համաձայնեցումներ</w:t>
            </w:r>
          </w:p>
          <w:p w14:paraId="52C33135" w14:textId="77777777" w:rsidR="007A7F45" w:rsidRPr="007A7F45" w:rsidRDefault="007A7F45" w:rsidP="007A7F45"/>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39A31" w14:textId="77777777" w:rsidR="007A7F45" w:rsidRPr="007A7F45" w:rsidRDefault="007A7F45" w:rsidP="007A7F45">
            <w:pPr>
              <w:tabs>
                <w:tab w:val="left" w:pos="352"/>
              </w:tabs>
              <w:spacing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i/>
                <w:sz w:val="18"/>
                <w:u w:val="single"/>
                <w:shd w:val="clear" w:color="auto" w:fill="FFFFFF"/>
              </w:rPr>
              <w:t>Նախագծի համաձայնեցում</w:t>
            </w:r>
            <w:r w:rsidRPr="007A7F45">
              <w:rPr>
                <w:rFonts w:ascii="GHEA Grapalat" w:eastAsia="GHEA Grapalat" w:hAnsi="GHEA Grapalat" w:cs="GHEA Grapalat"/>
                <w:sz w:val="18"/>
                <w:shd w:val="clear" w:color="auto" w:fill="FFFFFF"/>
              </w:rPr>
              <w:t xml:space="preserve">  </w:t>
            </w:r>
          </w:p>
          <w:p w14:paraId="2D7F1EC5" w14:textId="77777777" w:rsidR="007A7F45" w:rsidRPr="007A7F45" w:rsidRDefault="007A7F45" w:rsidP="00F70198">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Համայնքի ղեկավարի և մարզպետարանի</w:t>
            </w:r>
          </w:p>
          <w:p w14:paraId="00CC44A9" w14:textId="77777777" w:rsidR="007A7F45" w:rsidRPr="007A7F45" w:rsidRDefault="007A7F45" w:rsidP="00F70198">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ՀՀ ԿԳՄՍ նախարարություն</w:t>
            </w:r>
          </w:p>
          <w:p w14:paraId="3772B9BF" w14:textId="77777777" w:rsidR="007A7F45" w:rsidRPr="007A7F45" w:rsidRDefault="007A7F45" w:rsidP="00F70198">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474CB0A0" w14:textId="77777777" w:rsidR="007A7F45" w:rsidRPr="007A7F45" w:rsidRDefault="007A7F45" w:rsidP="00F70198">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sidRPr="007A7F45">
              <w:rPr>
                <w:rFonts w:ascii="GHEA Grapalat" w:eastAsia="GHEA Grapalat" w:hAnsi="GHEA Grapalat" w:cs="GHEA Grapalat"/>
                <w:sz w:val="18"/>
                <w:shd w:val="clear" w:color="auto" w:fill="FFFFFF"/>
              </w:rPr>
              <w:t>ՀՀ առողջապահության և աշխատանքի տեսչական մարմնի,</w:t>
            </w:r>
          </w:p>
          <w:p w14:paraId="6420C011" w14:textId="77777777" w:rsidR="007A7F45" w:rsidRPr="007A7F45" w:rsidRDefault="007A7F45" w:rsidP="00F70198">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sidRPr="007A7F45">
              <w:rPr>
                <w:rFonts w:ascii="GHEA Grapalat" w:eastAsia="GHEA Grapalat" w:hAnsi="GHEA Grapalat" w:cs="GHEA Grapalat"/>
                <w:sz w:val="18"/>
                <w:shd w:val="clear" w:color="auto" w:fill="FFFFFF"/>
              </w:rPr>
              <w:t>ՀՀ Քաղաքաշինության կոմիտեի</w:t>
            </w:r>
          </w:p>
          <w:p w14:paraId="57753320" w14:textId="77777777" w:rsidR="007A7F45" w:rsidRPr="007A7F45" w:rsidRDefault="007A7F45" w:rsidP="00F70198">
            <w:pPr>
              <w:numPr>
                <w:ilvl w:val="0"/>
                <w:numId w:val="27"/>
              </w:numPr>
              <w:spacing w:before="100" w:line="276" w:lineRule="auto"/>
              <w:ind w:left="352" w:hanging="284"/>
              <w:jc w:val="both"/>
            </w:pPr>
            <w:r w:rsidRPr="007A7F45">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7A7F45" w:rsidRPr="007A7F45" w14:paraId="355AD356"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FEBCE1" w14:textId="4829B7A1"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16</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A0ED29" w14:textId="77777777" w:rsidR="007A7F45" w:rsidRPr="007A7F45" w:rsidRDefault="007A7F45" w:rsidP="007A7F45">
            <w:pPr>
              <w:spacing w:line="276" w:lineRule="auto"/>
              <w:jc w:val="both"/>
            </w:pPr>
            <w:r w:rsidRPr="007A7F45">
              <w:rPr>
                <w:rFonts w:ascii="GHEA Grapalat" w:eastAsia="GHEA Grapalat" w:hAnsi="GHEA Grapalat" w:cs="GHEA Grapalat"/>
                <w:b/>
                <w:sz w:val="18"/>
                <w:shd w:val="clear" w:color="auto" w:fill="FFFFFF"/>
              </w:rPr>
              <w:t>ԾԱՌԱՅՈՒԹՅՈՒՆՆԵՐԻ  ՄԱՏՈՒՑՄԱՆ ԺԱՄԿԵՏ (ՏԵՎՈՂՈՒԹՅՈՒՆ)</w:t>
            </w: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B72D89" w14:textId="768723A8" w:rsidR="007A7F45" w:rsidRPr="008F3A1A" w:rsidRDefault="007A19F9" w:rsidP="007A7F45">
            <w:pPr>
              <w:tabs>
                <w:tab w:val="left" w:pos="352"/>
              </w:tabs>
              <w:spacing w:line="276" w:lineRule="auto"/>
              <w:ind w:left="68"/>
              <w:jc w:val="both"/>
              <w:rPr>
                <w:b/>
              </w:rPr>
            </w:pPr>
            <w:r w:rsidRPr="008F3A1A">
              <w:rPr>
                <w:rFonts w:ascii="GHEA Grapalat" w:hAnsi="GHEA Grapalat"/>
                <w:b/>
                <w:color w:val="000000"/>
                <w:sz w:val="18"/>
                <w:szCs w:val="18"/>
              </w:rPr>
              <w:t>Պ</w:t>
            </w:r>
            <w:r w:rsidRPr="008F3A1A">
              <w:rPr>
                <w:rFonts w:ascii="GHEA Grapalat" w:hAnsi="GHEA Grapalat"/>
                <w:b/>
                <w:color w:val="000000"/>
                <w:sz w:val="18"/>
                <w:szCs w:val="18"/>
                <w:lang w:val="hy-AM"/>
              </w:rPr>
              <w:t xml:space="preserve">այմանագիրն (համաձայնագիրն) ուժի մեջ մտնելու օրվան հաջորդող օրվանից </w:t>
            </w:r>
            <w:r w:rsidRPr="008F3A1A">
              <w:rPr>
                <w:rFonts w:ascii="GHEA Grapalat" w:hAnsi="GHEA Grapalat"/>
                <w:b/>
                <w:color w:val="000000"/>
                <w:sz w:val="18"/>
                <w:szCs w:val="18"/>
              </w:rPr>
              <w:t>210</w:t>
            </w:r>
            <w:r w:rsidRPr="008F3A1A">
              <w:rPr>
                <w:rFonts w:ascii="GHEA Grapalat" w:hAnsi="GHEA Grapalat"/>
                <w:b/>
                <w:color w:val="000000"/>
                <w:sz w:val="18"/>
                <w:szCs w:val="18"/>
                <w:lang w:val="hy-AM"/>
              </w:rPr>
              <w:t>-րդ օրացուցային օրը ներառյալ</w:t>
            </w:r>
            <w:r w:rsidR="007A7F45" w:rsidRPr="008F3A1A">
              <w:rPr>
                <w:rFonts w:ascii="GHEA Grapalat" w:eastAsia="GHEA Grapalat" w:hAnsi="GHEA Grapalat" w:cs="GHEA Grapalat"/>
                <w:b/>
                <w:sz w:val="18"/>
                <w:shd w:val="clear" w:color="auto" w:fill="FFFFFF"/>
              </w:rPr>
              <w:t xml:space="preserve">, որից 20 օր նախնական փուլ՝ </w:t>
            </w:r>
            <w:r w:rsidR="007A7F45" w:rsidRPr="008F3A1A">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sidR="007A7F45" w:rsidRPr="008F3A1A">
              <w:rPr>
                <w:rFonts w:ascii="GHEA Grapalat" w:eastAsia="GHEA Grapalat" w:hAnsi="GHEA Grapalat" w:cs="GHEA Grapalat"/>
                <w:b/>
                <w:sz w:val="18"/>
                <w:shd w:val="clear" w:color="auto" w:fill="FFFFFF"/>
              </w:rPr>
              <w:t>, 60 օր Փուլ 1-ի «Նախնական նախագծի» (նախագիծ) համար։</w:t>
            </w:r>
          </w:p>
        </w:tc>
      </w:tr>
      <w:tr w:rsidR="007A7F45" w:rsidRPr="007A7F45" w14:paraId="6C36A69D"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6A59AA" w14:textId="72BDCBB5"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t>17</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EBD47" w14:textId="77777777" w:rsidR="007A7F45" w:rsidRPr="007A7F45" w:rsidRDefault="007A7F45" w:rsidP="007A7F45">
            <w:pPr>
              <w:spacing w:line="276" w:lineRule="auto"/>
              <w:ind w:firstLine="130"/>
              <w:jc w:val="both"/>
              <w:rPr>
                <w:rFonts w:ascii="GHEA Grapalat" w:eastAsia="GHEA Grapalat" w:hAnsi="GHEA Grapalat" w:cs="GHEA Grapalat"/>
                <w:b/>
                <w:sz w:val="18"/>
                <w:u w:val="single"/>
              </w:rPr>
            </w:pPr>
            <w:r w:rsidRPr="007A7F45">
              <w:rPr>
                <w:rFonts w:ascii="GHEA Grapalat" w:eastAsia="GHEA Grapalat" w:hAnsi="GHEA Grapalat" w:cs="GHEA Grapalat"/>
                <w:b/>
                <w:sz w:val="18"/>
                <w:u w:val="single"/>
              </w:rPr>
              <w:t>ՆԱԽԱԳԾԻ ԼՐԱՄՇԱԿՈՒՄ</w:t>
            </w:r>
          </w:p>
          <w:p w14:paraId="21B023A3" w14:textId="77777777" w:rsidR="007A7F45" w:rsidRPr="007A7F45" w:rsidRDefault="007A7F45" w:rsidP="007A7F45">
            <w:pPr>
              <w:ind w:firstLine="130"/>
              <w:jc w:val="both"/>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53EBB1" w14:textId="77777777" w:rsidR="007A7F45" w:rsidRPr="007A7F45" w:rsidRDefault="007A7F45" w:rsidP="007A7F45">
            <w:pPr>
              <w:ind w:left="358"/>
              <w:jc w:val="both"/>
              <w:rPr>
                <w:rFonts w:ascii="GHEA Grapalat" w:eastAsia="GHEA Grapalat" w:hAnsi="GHEA Grapalat" w:cs="GHEA Grapalat"/>
                <w:sz w:val="18"/>
              </w:rPr>
            </w:pPr>
            <w:r w:rsidRPr="007A7F45">
              <w:rPr>
                <w:rFonts w:ascii="GHEA Grapalat" w:eastAsia="GHEA Grapalat" w:hAnsi="GHEA Grapalat" w:cs="GHEA Grapalat"/>
                <w:sz w:val="18"/>
              </w:rPr>
              <w:lastRenderedPageBreak/>
              <w:t>ՆՆՓ-ն Պատվիրատուի նախաձեռնությամբ կներկայացվի պարզ և համալիր քաղաքաշինական փորձաքննության:</w:t>
            </w:r>
          </w:p>
          <w:p w14:paraId="1785F072" w14:textId="77777777" w:rsidR="007A7F45" w:rsidRPr="007A7F45" w:rsidRDefault="007A7F45" w:rsidP="007A7F45">
            <w:pPr>
              <w:ind w:left="358"/>
              <w:jc w:val="both"/>
              <w:rPr>
                <w:rFonts w:ascii="GHEA Grapalat" w:eastAsia="GHEA Grapalat" w:hAnsi="GHEA Grapalat" w:cs="GHEA Grapalat"/>
                <w:sz w:val="18"/>
              </w:rPr>
            </w:pPr>
            <w:r w:rsidRPr="007A7F45">
              <w:rPr>
                <w:rFonts w:ascii="GHEA Grapalat" w:eastAsia="GHEA Grapalat" w:hAnsi="GHEA Grapalat" w:cs="GHEA Grapalat"/>
                <w:sz w:val="18"/>
              </w:rPr>
              <w:lastRenderedPageBreak/>
              <w:t xml:space="preserve">Ըստ անհրաժեշտության, եթե </w:t>
            </w:r>
          </w:p>
          <w:p w14:paraId="086604BB" w14:textId="77777777" w:rsidR="007A7F45" w:rsidRPr="007A7F45" w:rsidRDefault="007A7F45" w:rsidP="00F70198">
            <w:pPr>
              <w:numPr>
                <w:ilvl w:val="0"/>
                <w:numId w:val="28"/>
              </w:numPr>
              <w:ind w:left="358" w:hanging="360"/>
              <w:jc w:val="both"/>
              <w:rPr>
                <w:rFonts w:ascii="GHEA Grapalat" w:eastAsia="GHEA Grapalat" w:hAnsi="GHEA Grapalat" w:cs="GHEA Grapalat"/>
                <w:sz w:val="18"/>
              </w:rPr>
            </w:pPr>
            <w:r w:rsidRPr="007A7F45">
              <w:rPr>
                <w:rFonts w:ascii="GHEA Grapalat" w:eastAsia="GHEA Grapalat" w:hAnsi="GHEA Grapalat" w:cs="GHEA Grapalat"/>
                <w:sz w:val="18"/>
              </w:rPr>
              <w:t xml:space="preserve">պատվիրատուի նախաձեռնությամբ իրականացվող քաղաքաշինական </w:t>
            </w:r>
            <w:r w:rsidRPr="007A7F45">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sidRPr="007A7F45">
              <w:rPr>
                <w:rFonts w:ascii="GHEA Grapalat" w:eastAsia="GHEA Grapalat" w:hAnsi="GHEA Grapalat" w:cs="GHEA Grapalat"/>
                <w:b/>
                <w:sz w:val="18"/>
              </w:rPr>
              <w:t>,</w:t>
            </w:r>
            <w:r w:rsidRPr="007A7F45">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4CD04011" w14:textId="77777777" w:rsidR="007A7F45" w:rsidRPr="007A7F45" w:rsidRDefault="007A7F45" w:rsidP="00F70198">
            <w:pPr>
              <w:numPr>
                <w:ilvl w:val="0"/>
                <w:numId w:val="28"/>
              </w:numPr>
              <w:ind w:left="358" w:hanging="360"/>
              <w:jc w:val="both"/>
            </w:pPr>
            <w:r w:rsidRPr="007A7F45">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7A7F45" w:rsidRPr="007A7F45" w14:paraId="7A082E9B" w14:textId="77777777" w:rsidTr="00CD7B98">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A2B818" w14:textId="155C901F" w:rsidR="007A7F45" w:rsidRPr="007A7F45" w:rsidRDefault="007A7F45" w:rsidP="007A7F45">
            <w:pPr>
              <w:ind w:left="810"/>
              <w:jc w:val="center"/>
              <w:rPr>
                <w:rFonts w:ascii="Sylfaen" w:eastAsia="Sylfaen" w:hAnsi="Sylfaen" w:cs="Sylfaen"/>
                <w:sz w:val="20"/>
              </w:rPr>
            </w:pPr>
            <w:r w:rsidRPr="007A7F45">
              <w:rPr>
                <w:rFonts w:ascii="Sylfaen" w:eastAsia="Sylfaen" w:hAnsi="Sylfaen" w:cs="Sylfaen"/>
                <w:sz w:val="20"/>
              </w:rPr>
              <w:lastRenderedPageBreak/>
              <w:t>18</w:t>
            </w:r>
          </w:p>
        </w:tc>
        <w:tc>
          <w:tcPr>
            <w:tcW w:w="2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7D294B" w14:textId="77777777" w:rsidR="007A7F45" w:rsidRPr="007A7F45" w:rsidRDefault="007A7F45" w:rsidP="007A7F45">
            <w:pPr>
              <w:spacing w:line="276" w:lineRule="auto"/>
              <w:jc w:val="both"/>
              <w:rPr>
                <w:rFonts w:ascii="GHEA Grapalat" w:eastAsia="GHEA Grapalat" w:hAnsi="GHEA Grapalat" w:cs="GHEA Grapalat"/>
                <w:b/>
                <w:sz w:val="18"/>
              </w:rPr>
            </w:pPr>
            <w:r w:rsidRPr="007A7F45">
              <w:rPr>
                <w:rFonts w:ascii="GHEA Grapalat" w:eastAsia="GHEA Grapalat" w:hAnsi="GHEA Grapalat" w:cs="GHEA Grapalat"/>
                <w:b/>
                <w:sz w:val="18"/>
              </w:rPr>
              <w:t>ՄԱՏՈՒՑՄԱՆ  ԾԱՌԱՅՈՒԹՅՈՒՆՆԵՐԻ ՖԻՆԱՆՍԱԿԱՆ ԱՊԱՀՈՎՈՒՄ</w:t>
            </w:r>
          </w:p>
          <w:p w14:paraId="44A5DB0B" w14:textId="77777777" w:rsidR="007A7F45" w:rsidRPr="007A7F45" w:rsidRDefault="007A7F45" w:rsidP="007A7F45">
            <w:pPr>
              <w:jc w:val="both"/>
            </w:pPr>
          </w:p>
        </w:tc>
        <w:tc>
          <w:tcPr>
            <w:tcW w:w="69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D102B3" w14:textId="0D951F58" w:rsidR="007A7F45" w:rsidRPr="00454DA6" w:rsidRDefault="007A7F45" w:rsidP="00454DA6">
            <w:pPr>
              <w:spacing w:before="100" w:after="100"/>
              <w:ind w:left="331"/>
              <w:rPr>
                <w:rFonts w:ascii="GHEA Grapalat" w:eastAsia="GHEA Grapalat" w:hAnsi="GHEA Grapalat" w:cs="GHEA Grapalat"/>
                <w:b/>
                <w:sz w:val="18"/>
              </w:rPr>
            </w:pPr>
            <w:r w:rsidRPr="00454DA6">
              <w:rPr>
                <w:rFonts w:ascii="GHEA Grapalat" w:eastAsia="GHEA Grapalat" w:hAnsi="GHEA Grapalat" w:cs="GHEA Grapalat"/>
                <w:b/>
                <w:sz w:val="18"/>
              </w:rPr>
              <w:t>Փուլ</w:t>
            </w:r>
            <w:r w:rsidR="00454DA6" w:rsidRPr="00454DA6">
              <w:rPr>
                <w:rFonts w:ascii="GHEA Grapalat" w:eastAsia="GHEA Grapalat" w:hAnsi="GHEA Grapalat" w:cs="GHEA Grapalat"/>
                <w:b/>
                <w:sz w:val="18"/>
              </w:rPr>
              <w:t xml:space="preserve"> 1</w:t>
            </w:r>
            <w:r w:rsidRPr="00454DA6">
              <w:rPr>
                <w:rFonts w:ascii="GHEA Grapalat" w:eastAsia="GHEA Grapalat" w:hAnsi="GHEA Grapalat" w:cs="GHEA Grapalat"/>
                <w:b/>
                <w:sz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52614E5D" w14:textId="77777777" w:rsidR="007A7F45" w:rsidRPr="00454DA6" w:rsidRDefault="007A7F45" w:rsidP="00454DA6">
            <w:pPr>
              <w:spacing w:before="100" w:after="100"/>
              <w:ind w:left="331"/>
            </w:pPr>
            <w:r w:rsidRPr="00454DA6">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26F0F4EF" w14:textId="77777777" w:rsidR="007A7F45" w:rsidRPr="007A7F45" w:rsidRDefault="007A7F45" w:rsidP="007A7F45">
      <w:pPr>
        <w:spacing w:before="240" w:after="200" w:line="276" w:lineRule="auto"/>
        <w:rPr>
          <w:rFonts w:ascii="GHEA Grapalat" w:eastAsia="GHEA Grapalat" w:hAnsi="GHEA Grapalat" w:cs="GHEA Grapalat"/>
          <w:b/>
          <w:sz w:val="18"/>
        </w:rPr>
      </w:pPr>
      <w:r w:rsidRPr="007A7F45">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7A7F45" w:rsidRPr="007A7F45" w14:paraId="53E7EC80" w14:textId="77777777" w:rsidTr="007A7F45">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F13BC9" w14:textId="77777777" w:rsidR="007A7F45" w:rsidRPr="007A7F45" w:rsidRDefault="007A7F45" w:rsidP="007A7F45">
            <w:pPr>
              <w:jc w:val="center"/>
            </w:pPr>
            <w:r w:rsidRPr="007A7F45">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8F4205" w14:textId="77777777" w:rsidR="007A7F45" w:rsidRPr="007A7F45" w:rsidRDefault="007A7F45" w:rsidP="007A7F45">
            <w:pPr>
              <w:jc w:val="center"/>
            </w:pPr>
            <w:r w:rsidRPr="007A7F45">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E495E7" w14:textId="77777777" w:rsidR="007A7F45" w:rsidRPr="007A7F45" w:rsidRDefault="007A7F45" w:rsidP="007A7F45">
            <w:pPr>
              <w:jc w:val="center"/>
            </w:pPr>
            <w:r w:rsidRPr="007A7F45">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57A1D4" w14:textId="77777777" w:rsidR="007A7F45" w:rsidRPr="007A7F45" w:rsidRDefault="007A7F45" w:rsidP="007A7F45">
            <w:pPr>
              <w:jc w:val="center"/>
            </w:pPr>
            <w:r w:rsidRPr="007A7F45">
              <w:rPr>
                <w:rFonts w:ascii="GHEA Grapalat" w:eastAsia="GHEA Grapalat" w:hAnsi="GHEA Grapalat" w:cs="GHEA Grapalat"/>
                <w:sz w:val="18"/>
              </w:rPr>
              <w:t>Քանակ</w:t>
            </w:r>
          </w:p>
        </w:tc>
      </w:tr>
      <w:tr w:rsidR="007A7F45" w:rsidRPr="007A7F45" w14:paraId="15AC4F05" w14:textId="77777777" w:rsidTr="007A7F45">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68C3F8" w14:textId="77777777" w:rsidR="007A7F45" w:rsidRPr="007A7F45" w:rsidRDefault="007A7F45" w:rsidP="007A7F45">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2AFEC" w14:textId="77777777" w:rsidR="007A7F45" w:rsidRPr="007A7F45" w:rsidRDefault="007A7F45" w:rsidP="007A7F45">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3DEBA" w14:textId="77777777" w:rsidR="007A7F45" w:rsidRPr="007A7F45" w:rsidRDefault="007A7F45" w:rsidP="007A7F45">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4784A" w14:textId="77777777" w:rsidR="007A7F45" w:rsidRPr="007A7F45" w:rsidRDefault="007A7F45" w:rsidP="007A7F45">
            <w:pPr>
              <w:jc w:val="center"/>
            </w:pPr>
            <w:r w:rsidRPr="007A7F45">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1765E1" w14:textId="77777777" w:rsidR="007A7F45" w:rsidRPr="007A7F45" w:rsidRDefault="007A7F45" w:rsidP="007A7F45">
            <w:pPr>
              <w:jc w:val="center"/>
            </w:pPr>
            <w:r w:rsidRPr="007A7F45">
              <w:rPr>
                <w:rFonts w:ascii="GHEA Grapalat" w:eastAsia="GHEA Grapalat" w:hAnsi="GHEA Grapalat" w:cs="GHEA Grapalat"/>
                <w:sz w:val="18"/>
              </w:rPr>
              <w:t>Ռուսերեն</w:t>
            </w:r>
          </w:p>
        </w:tc>
      </w:tr>
      <w:tr w:rsidR="007A7F45" w:rsidRPr="007A7F45" w14:paraId="73C770C7"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6023F9" w14:textId="77777777" w:rsidR="007A7F45" w:rsidRPr="007A7F45" w:rsidRDefault="007A7F45" w:rsidP="007A7F45">
            <w:r w:rsidRPr="007A7F45">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50C0EE" w14:textId="77777777" w:rsidR="007A7F45" w:rsidRPr="007A7F45" w:rsidRDefault="007A7F45" w:rsidP="007A7F45">
            <w:r w:rsidRPr="007A7F45">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062A26"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698BDCC7" w14:textId="77777777" w:rsidR="007A7F45" w:rsidRPr="007A7F45" w:rsidRDefault="007A7F45" w:rsidP="007A7F45">
            <w:r w:rsidRPr="007A7F45">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A1AA7E" w14:textId="77777777" w:rsidR="007A7F45" w:rsidRPr="007A7F45" w:rsidRDefault="007A7F45" w:rsidP="007A7F45">
            <w:pPr>
              <w:jc w:val="center"/>
            </w:pPr>
            <w:r w:rsidRPr="007A7F45">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66257" w14:textId="77777777" w:rsidR="007A7F45" w:rsidRPr="007A7F45" w:rsidRDefault="007A7F45" w:rsidP="007A7F45">
            <w:pPr>
              <w:jc w:val="center"/>
            </w:pPr>
            <w:r w:rsidRPr="007A7F45">
              <w:rPr>
                <w:rFonts w:ascii="GHEA Grapalat" w:eastAsia="GHEA Grapalat" w:hAnsi="GHEA Grapalat" w:cs="GHEA Grapalat"/>
                <w:sz w:val="18"/>
              </w:rPr>
              <w:t>2</w:t>
            </w:r>
          </w:p>
        </w:tc>
      </w:tr>
      <w:tr w:rsidR="007A7F45" w:rsidRPr="007A7F45" w14:paraId="1F2CE1E0"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3E85F1" w14:textId="77777777" w:rsidR="007A7F45" w:rsidRPr="007A7F45" w:rsidRDefault="007A7F45" w:rsidP="007A7F45">
            <w:r w:rsidRPr="007A7F45">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A54DF0" w14:textId="77777777" w:rsidR="007A7F45" w:rsidRPr="007A7F45" w:rsidRDefault="007A7F45" w:rsidP="007A7F45">
            <w:r w:rsidRPr="007A7F45">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ABAC6F"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 xml:space="preserve">Աշխատանքային մանրամասն գծագրեր՝ </w:t>
            </w:r>
          </w:p>
          <w:p w14:paraId="0F02D34D"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7A70F48F" w14:textId="77777777" w:rsidR="007A7F45" w:rsidRPr="007A7F45" w:rsidRDefault="007A7F45" w:rsidP="007A7F45">
            <w:r w:rsidRPr="007A7F45">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2FCA5" w14:textId="77777777" w:rsidR="007A7F45" w:rsidRPr="007A7F45" w:rsidRDefault="007A7F45" w:rsidP="007A7F45">
            <w:pPr>
              <w:jc w:val="center"/>
            </w:pPr>
            <w:r w:rsidRPr="007A7F45">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8338F5" w14:textId="77777777" w:rsidR="007A7F45" w:rsidRPr="007A7F45" w:rsidRDefault="007A7F45" w:rsidP="007A7F45">
            <w:pPr>
              <w:jc w:val="center"/>
            </w:pPr>
            <w:r w:rsidRPr="007A7F45">
              <w:rPr>
                <w:rFonts w:ascii="GHEA Grapalat" w:eastAsia="GHEA Grapalat" w:hAnsi="GHEA Grapalat" w:cs="GHEA Grapalat"/>
                <w:sz w:val="18"/>
              </w:rPr>
              <w:t>6</w:t>
            </w:r>
          </w:p>
        </w:tc>
      </w:tr>
      <w:tr w:rsidR="007A7F45" w:rsidRPr="007A7F45" w14:paraId="03C81D48"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E2242C" w14:textId="77777777" w:rsidR="007A7F45" w:rsidRPr="007A7F45" w:rsidRDefault="007A7F45" w:rsidP="007A7F45">
            <w:r w:rsidRPr="007A7F45">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25EA2" w14:textId="77777777" w:rsidR="007A7F45" w:rsidRPr="007A7F45" w:rsidRDefault="007A7F45" w:rsidP="007A7F45">
            <w:r w:rsidRPr="007A7F45">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4564F6"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043F11BB" w14:textId="77777777" w:rsidR="007A7F45" w:rsidRPr="007A7F45" w:rsidRDefault="007A7F45" w:rsidP="007A7F45">
            <w:r w:rsidRPr="007A7F45">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7D6AE" w14:textId="77777777" w:rsidR="007A7F45" w:rsidRPr="007A7F45" w:rsidRDefault="007A7F45" w:rsidP="007A7F45">
            <w:pPr>
              <w:jc w:val="center"/>
            </w:pPr>
            <w:r w:rsidRPr="007A7F45">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376FA" w14:textId="77777777" w:rsidR="007A7F45" w:rsidRPr="007A7F45" w:rsidRDefault="007A7F45" w:rsidP="007A7F45">
            <w:pPr>
              <w:jc w:val="center"/>
            </w:pPr>
            <w:r w:rsidRPr="007A7F45">
              <w:rPr>
                <w:rFonts w:ascii="GHEA Grapalat" w:eastAsia="GHEA Grapalat" w:hAnsi="GHEA Grapalat" w:cs="GHEA Grapalat"/>
                <w:sz w:val="18"/>
              </w:rPr>
              <w:t>1</w:t>
            </w:r>
          </w:p>
        </w:tc>
      </w:tr>
      <w:tr w:rsidR="007A7F45" w:rsidRPr="007A7F45" w14:paraId="5C447369"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81013" w14:textId="77777777" w:rsidR="007A7F45" w:rsidRPr="007A7F45" w:rsidRDefault="007A7F45" w:rsidP="007A7F45">
            <w:r w:rsidRPr="007A7F45">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2D763A"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Շինարարության</w:t>
            </w:r>
          </w:p>
          <w:p w14:paraId="701D7A4A" w14:textId="77777777" w:rsidR="007A7F45" w:rsidRPr="007A7F45" w:rsidRDefault="007A7F45" w:rsidP="007A7F45">
            <w:r w:rsidRPr="007A7F45">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E96650"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w:t>
            </w:r>
            <w:r w:rsidRPr="007A7F45">
              <w:rPr>
                <w:rFonts w:ascii="GHEA Grapalat" w:eastAsia="GHEA Grapalat" w:hAnsi="GHEA Grapalat" w:cs="GHEA Grapalat"/>
                <w:sz w:val="18"/>
              </w:rPr>
              <w:lastRenderedPageBreak/>
              <w:t xml:space="preserve">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5606E799" w14:textId="77777777" w:rsidR="007A7F45" w:rsidRPr="007A7F45" w:rsidRDefault="007A7F45" w:rsidP="007A7F45">
            <w:r w:rsidRPr="007A7F45">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EFBEEF" w14:textId="77777777" w:rsidR="007A7F45" w:rsidRPr="007A7F45" w:rsidRDefault="007A7F45" w:rsidP="007A7F45">
            <w:pPr>
              <w:jc w:val="center"/>
            </w:pPr>
            <w:r w:rsidRPr="007A7F45">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7CB54F" w14:textId="77777777" w:rsidR="007A7F45" w:rsidRPr="007A7F45" w:rsidRDefault="007A7F45" w:rsidP="007A7F45">
            <w:pPr>
              <w:jc w:val="center"/>
            </w:pPr>
            <w:r w:rsidRPr="007A7F45">
              <w:rPr>
                <w:rFonts w:ascii="GHEA Grapalat" w:eastAsia="GHEA Grapalat" w:hAnsi="GHEA Grapalat" w:cs="GHEA Grapalat"/>
                <w:sz w:val="18"/>
              </w:rPr>
              <w:t>2</w:t>
            </w:r>
          </w:p>
        </w:tc>
      </w:tr>
      <w:tr w:rsidR="007A7F45" w14:paraId="70DFC737" w14:textId="77777777" w:rsidTr="007A7F4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0C6992" w14:textId="77777777" w:rsidR="007A7F45" w:rsidRPr="007A7F45" w:rsidRDefault="007A7F45" w:rsidP="007A7F45">
            <w:r w:rsidRPr="007A7F45">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3AEB7D" w14:textId="77777777" w:rsidR="007A7F45" w:rsidRPr="007A7F45" w:rsidRDefault="007A7F45" w:rsidP="007A7F45">
            <w:r w:rsidRPr="007A7F45">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69185C"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Մանրամասն ըստ օբյեկների նախահաշիվների կազմում՝</w:t>
            </w:r>
          </w:p>
          <w:p w14:paraId="09D88EAA" w14:textId="77777777" w:rsidR="007A7F45" w:rsidRPr="007A7F45" w:rsidRDefault="007A7F45" w:rsidP="00F70198">
            <w:pPr>
              <w:numPr>
                <w:ilvl w:val="0"/>
                <w:numId w:val="29"/>
              </w:numPr>
              <w:ind w:left="720" w:hanging="360"/>
              <w:rPr>
                <w:rFonts w:ascii="Calibri" w:eastAsia="Calibri" w:hAnsi="Calibri" w:cs="Calibri"/>
              </w:rPr>
            </w:pPr>
            <w:r w:rsidRPr="007A7F45">
              <w:rPr>
                <w:rFonts w:ascii="GHEA Grapalat" w:eastAsia="GHEA Grapalat" w:hAnsi="GHEA Grapalat" w:cs="GHEA Grapalat"/>
                <w:sz w:val="18"/>
              </w:rPr>
              <w:t>Ըստ գործող նորմերի</w:t>
            </w:r>
          </w:p>
          <w:p w14:paraId="53E5D25E" w14:textId="77777777" w:rsidR="007A7F45" w:rsidRPr="007A7F45" w:rsidRDefault="007A7F45" w:rsidP="007A7F45">
            <w:pPr>
              <w:rPr>
                <w:rFonts w:ascii="GHEA Grapalat" w:eastAsia="GHEA Grapalat" w:hAnsi="GHEA Grapalat" w:cs="GHEA Grapalat"/>
                <w:sz w:val="18"/>
              </w:rPr>
            </w:pPr>
            <w:r w:rsidRPr="007A7F45">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32C44C59" w14:textId="77777777" w:rsidR="007A7F45" w:rsidRPr="007A7F45" w:rsidRDefault="007A7F45" w:rsidP="007A7F45">
            <w:r w:rsidRPr="007A7F45">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1B0E6" w14:textId="77777777" w:rsidR="007A7F45" w:rsidRPr="007A7F45" w:rsidRDefault="007A7F45" w:rsidP="007A7F45">
            <w:pPr>
              <w:jc w:val="center"/>
            </w:pPr>
            <w:r w:rsidRPr="007A7F45">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DC34BB" w14:textId="77777777" w:rsidR="007A7F45" w:rsidRDefault="007A7F45" w:rsidP="007A7F45">
            <w:pPr>
              <w:jc w:val="center"/>
            </w:pPr>
            <w:r w:rsidRPr="007A7F45">
              <w:rPr>
                <w:rFonts w:ascii="GHEA Grapalat" w:eastAsia="GHEA Grapalat" w:hAnsi="GHEA Grapalat" w:cs="GHEA Grapalat"/>
                <w:sz w:val="18"/>
              </w:rPr>
              <w:t>1</w:t>
            </w:r>
          </w:p>
        </w:tc>
      </w:tr>
    </w:tbl>
    <w:p w14:paraId="1826EB40" w14:textId="77777777" w:rsidR="007A7F45" w:rsidRDefault="007A7F45" w:rsidP="007A7F45">
      <w:pPr>
        <w:spacing w:after="200" w:line="276" w:lineRule="auto"/>
        <w:rPr>
          <w:rFonts w:ascii="GHEA Grapalat" w:eastAsia="GHEA Grapalat" w:hAnsi="GHEA Grapalat" w:cs="GHEA Grapalat"/>
          <w:sz w:val="18"/>
        </w:rPr>
      </w:pPr>
      <w:r>
        <w:rPr>
          <w:rFonts w:ascii="GHEA Grapalat" w:eastAsia="GHEA Grapalat" w:hAnsi="GHEA Grapalat" w:cs="GHEA Grapalat"/>
          <w:sz w:val="18"/>
        </w:rPr>
        <w:t xml:space="preserve">  </w:t>
      </w:r>
    </w:p>
    <w:p w14:paraId="53EA8EA7" w14:textId="4CC322C5" w:rsidR="007A7F45" w:rsidRDefault="007A7F45" w:rsidP="007A7F45">
      <w:pPr>
        <w:spacing w:after="200" w:line="276" w:lineRule="auto"/>
        <w:rPr>
          <w:rFonts w:ascii="GHEA Grapalat" w:eastAsia="GHEA Grapalat" w:hAnsi="GHEA Grapalat" w:cs="GHEA Grapalat"/>
          <w:sz w:val="18"/>
        </w:rPr>
      </w:pPr>
      <w:r>
        <w:rPr>
          <w:rFonts w:ascii="GHEA Grapalat" w:eastAsia="GHEA Grapalat" w:hAnsi="GHEA Grapalat" w:cs="GHEA Grapalat"/>
          <w:sz w:val="18"/>
        </w:rPr>
        <w:t xml:space="preserve">  *Գիրք-2-ում հայերեն և ռուսերեն տարբերակները կարող են համատեղվել</w:t>
      </w:r>
    </w:p>
    <w:p w14:paraId="686F784E" w14:textId="77777777" w:rsidR="007A7F45" w:rsidRDefault="007A7F45" w:rsidP="00F70198">
      <w:pPr>
        <w:numPr>
          <w:ilvl w:val="0"/>
          <w:numId w:val="30"/>
        </w:numPr>
        <w:tabs>
          <w:tab w:val="left" w:pos="36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76727CC" w14:textId="77777777" w:rsidR="007A7F45" w:rsidRDefault="007A7F45" w:rsidP="007A7F45">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B6E8051" w14:textId="77777777" w:rsidR="007A7F45" w:rsidRDefault="007A7F45" w:rsidP="007A7F45">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093DA102" w14:textId="77777777" w:rsidR="007A7F45" w:rsidRDefault="007A7F45" w:rsidP="00F70198">
      <w:pPr>
        <w:numPr>
          <w:ilvl w:val="0"/>
          <w:numId w:val="31"/>
        </w:numPr>
        <w:tabs>
          <w:tab w:val="left" w:pos="36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1C568DB0" w14:textId="77777777" w:rsidR="007A7F45" w:rsidRDefault="007A7F45" w:rsidP="00F70198">
      <w:pPr>
        <w:numPr>
          <w:ilvl w:val="0"/>
          <w:numId w:val="31"/>
        </w:numPr>
        <w:tabs>
          <w:tab w:val="left" w:pos="36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3F86691C" w14:textId="77777777" w:rsidR="007A7F45" w:rsidRDefault="007A7F45" w:rsidP="00F70198">
      <w:pPr>
        <w:numPr>
          <w:ilvl w:val="0"/>
          <w:numId w:val="31"/>
        </w:numPr>
        <w:tabs>
          <w:tab w:val="left" w:pos="36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227B3EA6" w14:textId="662E05F2" w:rsidR="007A7F45" w:rsidRDefault="007A7F45" w:rsidP="007A7F45">
      <w:pPr>
        <w:tabs>
          <w:tab w:val="left" w:pos="36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6D1F3A39" w14:textId="77777777" w:rsidR="007A7F45" w:rsidRDefault="007A7F45" w:rsidP="007A7F45">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62098754" w14:textId="77777777" w:rsidR="007A7F45" w:rsidRDefault="007A7F45" w:rsidP="007A7F45">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22998DA4" w14:textId="77777777" w:rsidR="007A7F45" w:rsidRDefault="007A7F45" w:rsidP="007A7F45">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7DB842C" w14:textId="77777777" w:rsidR="007A7F45" w:rsidRDefault="007A7F45" w:rsidP="007A7F45">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06BDEDE8"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04CBC">
        <w:rPr>
          <w:rFonts w:ascii="GHEA Grapalat" w:hAnsi="GHEA Grapalat"/>
          <w:sz w:val="20"/>
          <w:szCs w:val="20"/>
          <w:lang w:val="hy-AM"/>
        </w:rPr>
        <w:t>ՀՀՔԿ-ԲՄԽԾՁԲ-25/5</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r w:rsidRPr="006E0A77">
        <w:rPr>
          <w:rFonts w:ascii="GHEA Grapalat" w:hAnsi="GHEA Grapalat"/>
          <w:color w:val="000000"/>
          <w:sz w:val="21"/>
          <w:szCs w:val="21"/>
          <w:lang w:val="es-ES" w:eastAsia="ru-RU"/>
        </w:rPr>
        <w:t>«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5E3867FE"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D04CBC">
        <w:rPr>
          <w:rFonts w:ascii="GHEA Grapalat" w:hAnsi="GHEA Grapalat"/>
          <w:sz w:val="20"/>
          <w:szCs w:val="20"/>
          <w:lang w:val="hy-AM"/>
        </w:rPr>
        <w:t>ՀՀՔԿ-ԲՄԽԾՁԲ-25/5</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13037" w14:textId="77777777" w:rsidR="009A5677" w:rsidRDefault="009A5677">
      <w:r>
        <w:separator/>
      </w:r>
    </w:p>
  </w:endnote>
  <w:endnote w:type="continuationSeparator" w:id="0">
    <w:p w14:paraId="3D24EC5A" w14:textId="77777777" w:rsidR="009A5677" w:rsidRDefault="009A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AA9E5" w14:textId="77777777" w:rsidR="009A5677" w:rsidRDefault="009A5677">
      <w:r>
        <w:separator/>
      </w:r>
    </w:p>
  </w:footnote>
  <w:footnote w:type="continuationSeparator" w:id="0">
    <w:p w14:paraId="60E591BB" w14:textId="77777777" w:rsidR="009A5677" w:rsidRDefault="009A5677">
      <w:r>
        <w:continuationSeparator/>
      </w:r>
    </w:p>
  </w:footnote>
  <w:footnote w:id="1">
    <w:p w14:paraId="46AB6E03"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7A7F45" w:rsidRPr="00755183" w:rsidRDefault="007A7F45"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7A7F45" w:rsidRPr="00755183" w:rsidRDefault="007A7F45" w:rsidP="00CF2A33">
      <w:pPr>
        <w:jc w:val="both"/>
        <w:rPr>
          <w:rFonts w:ascii="GHEA Grapalat" w:hAnsi="GHEA Grapalat"/>
          <w:sz w:val="16"/>
          <w:szCs w:val="16"/>
          <w:lang w:val="hy-AM" w:eastAsia="ru-RU"/>
        </w:rPr>
      </w:pPr>
    </w:p>
    <w:p w14:paraId="66FF1C50" w14:textId="77777777" w:rsidR="007A7F45" w:rsidRPr="00821851" w:rsidRDefault="007A7F45" w:rsidP="00CF2A33">
      <w:pPr>
        <w:jc w:val="both"/>
        <w:rPr>
          <w:rFonts w:asciiTheme="minorHAnsi" w:hAnsiTheme="minorHAnsi"/>
          <w:lang w:val="hy-AM"/>
        </w:rPr>
      </w:pPr>
    </w:p>
    <w:p w14:paraId="63EE0AFE" w14:textId="77777777" w:rsidR="007A7F45" w:rsidRPr="00821851" w:rsidRDefault="007A7F45" w:rsidP="00CF2A33">
      <w:pPr>
        <w:jc w:val="both"/>
        <w:rPr>
          <w:rFonts w:ascii="GHEA Grapalat" w:hAnsi="GHEA Grapalat" w:cs="Sylfaen"/>
          <w:sz w:val="20"/>
          <w:lang w:val="hy-AM"/>
        </w:rPr>
      </w:pPr>
    </w:p>
  </w:footnote>
  <w:footnote w:id="2">
    <w:p w14:paraId="01CB732C" w14:textId="77777777" w:rsidR="007A7F45" w:rsidRPr="00C67432" w:rsidRDefault="007A7F45"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A7F45" w:rsidRPr="00D66974" w:rsidRDefault="007A7F45" w:rsidP="009C515F">
      <w:pPr>
        <w:pStyle w:val="FootnoteText"/>
        <w:rPr>
          <w:rFonts w:asciiTheme="minorHAnsi" w:hAnsiTheme="minorHAnsi"/>
          <w:lang w:val="hy-AM"/>
        </w:rPr>
      </w:pPr>
    </w:p>
  </w:footnote>
  <w:footnote w:id="3">
    <w:p w14:paraId="4481AC5F" w14:textId="77777777" w:rsidR="007A7F45" w:rsidRPr="00271034" w:rsidRDefault="007A7F45"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7A7F45" w:rsidRPr="00271034" w:rsidRDefault="007A7F45">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7A7F45" w:rsidRPr="00271034" w:rsidRDefault="007A7F45">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3264E"/>
    <w:multiLevelType w:val="multilevel"/>
    <w:tmpl w:val="6360DE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BD7488"/>
    <w:multiLevelType w:val="multilevel"/>
    <w:tmpl w:val="CD2488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4573F8"/>
    <w:multiLevelType w:val="multilevel"/>
    <w:tmpl w:val="A85ECF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0AA0BAF"/>
    <w:multiLevelType w:val="multilevel"/>
    <w:tmpl w:val="C45225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FE47E2"/>
    <w:multiLevelType w:val="multilevel"/>
    <w:tmpl w:val="FF1206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C35B8F"/>
    <w:multiLevelType w:val="multilevel"/>
    <w:tmpl w:val="98AC70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CA0077"/>
    <w:multiLevelType w:val="multilevel"/>
    <w:tmpl w:val="F2428C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97520E"/>
    <w:multiLevelType w:val="multilevel"/>
    <w:tmpl w:val="6138F7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2A1F99"/>
    <w:multiLevelType w:val="multilevel"/>
    <w:tmpl w:val="F3F20A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F6714"/>
    <w:multiLevelType w:val="multilevel"/>
    <w:tmpl w:val="754EA4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A6920BA"/>
    <w:multiLevelType w:val="multilevel"/>
    <w:tmpl w:val="75F0E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0B3734"/>
    <w:multiLevelType w:val="multilevel"/>
    <w:tmpl w:val="F11696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B615B"/>
    <w:multiLevelType w:val="multilevel"/>
    <w:tmpl w:val="3CF291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463365"/>
    <w:multiLevelType w:val="multilevel"/>
    <w:tmpl w:val="B1384A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AA0500"/>
    <w:multiLevelType w:val="multilevel"/>
    <w:tmpl w:val="E1C607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FE07901"/>
    <w:multiLevelType w:val="multilevel"/>
    <w:tmpl w:val="F95841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9"/>
  </w:num>
  <w:num w:numId="7">
    <w:abstractNumId w:val="24"/>
  </w:num>
  <w:num w:numId="8">
    <w:abstractNumId w:val="11"/>
  </w:num>
  <w:num w:numId="9">
    <w:abstractNumId w:val="16"/>
  </w:num>
  <w:num w:numId="10">
    <w:abstractNumId w:val="27"/>
  </w:num>
  <w:num w:numId="11">
    <w:abstractNumId w:val="33"/>
  </w:num>
  <w:num w:numId="12">
    <w:abstractNumId w:val="15"/>
  </w:num>
  <w:num w:numId="13">
    <w:abstractNumId w:val="25"/>
  </w:num>
  <w:num w:numId="14">
    <w:abstractNumId w:val="17"/>
  </w:num>
  <w:num w:numId="15">
    <w:abstractNumId w:val="29"/>
  </w:num>
  <w:num w:numId="16">
    <w:abstractNumId w:val="18"/>
  </w:num>
  <w:num w:numId="17">
    <w:abstractNumId w:val="31"/>
  </w:num>
  <w:num w:numId="18">
    <w:abstractNumId w:val="5"/>
  </w:num>
  <w:num w:numId="19">
    <w:abstractNumId w:val="34"/>
  </w:num>
  <w:num w:numId="20">
    <w:abstractNumId w:val="10"/>
  </w:num>
  <w:num w:numId="21">
    <w:abstractNumId w:val="12"/>
  </w:num>
  <w:num w:numId="22">
    <w:abstractNumId w:val="8"/>
  </w:num>
  <w:num w:numId="23">
    <w:abstractNumId w:val="14"/>
  </w:num>
  <w:num w:numId="24">
    <w:abstractNumId w:val="23"/>
  </w:num>
  <w:num w:numId="25">
    <w:abstractNumId w:val="6"/>
  </w:num>
  <w:num w:numId="26">
    <w:abstractNumId w:val="32"/>
  </w:num>
  <w:num w:numId="27">
    <w:abstractNumId w:val="21"/>
  </w:num>
  <w:num w:numId="28">
    <w:abstractNumId w:val="30"/>
  </w:num>
  <w:num w:numId="29">
    <w:abstractNumId w:val="4"/>
  </w:num>
  <w:num w:numId="30">
    <w:abstractNumId w:val="13"/>
  </w:num>
  <w:num w:numId="31">
    <w:abstractNumId w:val="9"/>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4EAD"/>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59"/>
    <w:rsid w:val="00194DBD"/>
    <w:rsid w:val="00195835"/>
    <w:rsid w:val="00195F24"/>
    <w:rsid w:val="00196487"/>
    <w:rsid w:val="001979DA"/>
    <w:rsid w:val="001A0B80"/>
    <w:rsid w:val="001A23A6"/>
    <w:rsid w:val="001A2579"/>
    <w:rsid w:val="001A2F72"/>
    <w:rsid w:val="001A3FEC"/>
    <w:rsid w:val="001A43A4"/>
    <w:rsid w:val="001A46EC"/>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64B"/>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9CC"/>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6D9"/>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677"/>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49D9"/>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D87"/>
    <w:rsid w:val="00D61ECC"/>
    <w:rsid w:val="00D627D0"/>
    <w:rsid w:val="00D62C0F"/>
    <w:rsid w:val="00D637A7"/>
    <w:rsid w:val="00D63D0B"/>
    <w:rsid w:val="00D63F17"/>
    <w:rsid w:val="00D649E9"/>
    <w:rsid w:val="00D65115"/>
    <w:rsid w:val="00D65BF2"/>
    <w:rsid w:val="00D65E4E"/>
    <w:rsid w:val="00D65EBA"/>
    <w:rsid w:val="00D66414"/>
    <w:rsid w:val="00D66974"/>
    <w:rsid w:val="00D70712"/>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10D"/>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6906F-4940-4C33-B336-FFC77B7C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76</Pages>
  <Words>29035</Words>
  <Characters>165506</Characters>
  <Application>Microsoft Office Word</Application>
  <DocSecurity>0</DocSecurity>
  <Lines>1379</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445</cp:revision>
  <cp:lastPrinted>2024-09-27T10:37:00Z</cp:lastPrinted>
  <dcterms:created xsi:type="dcterms:W3CDTF">2024-05-24T13:11:00Z</dcterms:created>
  <dcterms:modified xsi:type="dcterms:W3CDTF">2025-03-21T07:00:00Z</dcterms:modified>
</cp:coreProperties>
</file>